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192A9D" w:rsidRDefault="005E0F0B" w:rsidP="00192A9D">
      <w:pPr>
        <w:jc w:val="center"/>
        <w:rPr>
          <w:b/>
          <w:sz w:val="28"/>
          <w:szCs w:val="28"/>
        </w:rPr>
      </w:pPr>
      <w:r w:rsidRPr="00192A9D">
        <w:rPr>
          <w:b/>
          <w:sz w:val="28"/>
          <w:szCs w:val="28"/>
        </w:rPr>
        <w:t>Русский язык</w:t>
      </w:r>
    </w:p>
    <w:p w:rsidR="005E0F0B" w:rsidRPr="00192A9D" w:rsidRDefault="005E0F0B" w:rsidP="005E0F0B">
      <w:pPr>
        <w:rPr>
          <w:rFonts w:ascii="Times New Roman" w:hAnsi="Times New Roman" w:cs="Times New Roman"/>
          <w:sz w:val="24"/>
          <w:szCs w:val="24"/>
        </w:rPr>
      </w:pPr>
      <w:r w:rsidRPr="00192A9D">
        <w:rPr>
          <w:rFonts w:ascii="Times New Roman" w:eastAsia="Times New Roman" w:hAnsi="Times New Roman" w:cs="Times New Roman"/>
          <w:sz w:val="24"/>
          <w:szCs w:val="24"/>
        </w:rPr>
        <w:t xml:space="preserve">Программа по </w:t>
      </w:r>
      <w:r w:rsidRPr="00192A9D">
        <w:rPr>
          <w:rFonts w:ascii="Times New Roman" w:eastAsia="Times New Roman" w:hAnsi="Times New Roman" w:cs="Times New Roman"/>
          <w:b/>
          <w:sz w:val="24"/>
          <w:szCs w:val="24"/>
        </w:rPr>
        <w:t>русскому языку 1-4 классы</w:t>
      </w:r>
      <w:r w:rsidRPr="00192A9D">
        <w:rPr>
          <w:rFonts w:ascii="Times New Roman" w:eastAsia="Times New Roman" w:hAnsi="Times New Roman" w:cs="Times New Roman"/>
          <w:sz w:val="24"/>
          <w:szCs w:val="24"/>
        </w:rPr>
        <w:t xml:space="preserve">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А.Я.Данилюк, концепции учебно-методического комплекса «Школа России» А. А. Плешаков (М</w:t>
      </w:r>
      <w:proofErr w:type="gramStart"/>
      <w:r w:rsidRPr="00192A9D">
        <w:rPr>
          <w:rFonts w:ascii="Times New Roman" w:eastAsia="Times New Roman" w:hAnsi="Times New Roman" w:cs="Times New Roman"/>
          <w:sz w:val="24"/>
          <w:szCs w:val="24"/>
        </w:rPr>
        <w:t>:, «</w:t>
      </w:r>
      <w:proofErr w:type="gramEnd"/>
      <w:r w:rsidRPr="00192A9D">
        <w:rPr>
          <w:rFonts w:ascii="Times New Roman" w:eastAsia="Times New Roman" w:hAnsi="Times New Roman" w:cs="Times New Roman"/>
          <w:sz w:val="24"/>
          <w:szCs w:val="24"/>
        </w:rPr>
        <w:t xml:space="preserve">Просвещение», 2021 г.),  авторской рабочей программы  «Русский язык». Предметная линия учебников системы «Школа России» 1-4 классы. В.П. </w:t>
      </w:r>
      <w:proofErr w:type="spellStart"/>
      <w:r w:rsidRPr="00192A9D">
        <w:rPr>
          <w:rFonts w:ascii="Times New Roman" w:eastAsia="Times New Roman" w:hAnsi="Times New Roman" w:cs="Times New Roman"/>
          <w:sz w:val="24"/>
          <w:szCs w:val="24"/>
        </w:rPr>
        <w:t>Канакиной</w:t>
      </w:r>
      <w:proofErr w:type="spellEnd"/>
      <w:r w:rsidRPr="00192A9D">
        <w:rPr>
          <w:rFonts w:ascii="Times New Roman" w:eastAsia="Times New Roman" w:hAnsi="Times New Roman" w:cs="Times New Roman"/>
          <w:sz w:val="24"/>
          <w:szCs w:val="24"/>
        </w:rPr>
        <w:t>, В.Г. Горецкого  (М</w:t>
      </w:r>
      <w:proofErr w:type="gramStart"/>
      <w:r w:rsidRPr="00192A9D">
        <w:rPr>
          <w:rFonts w:ascii="Times New Roman" w:eastAsia="Times New Roman" w:hAnsi="Times New Roman" w:cs="Times New Roman"/>
          <w:sz w:val="24"/>
          <w:szCs w:val="24"/>
        </w:rPr>
        <w:t>:, «</w:t>
      </w:r>
      <w:proofErr w:type="gramEnd"/>
      <w:r w:rsidRPr="00192A9D">
        <w:rPr>
          <w:rFonts w:ascii="Times New Roman" w:eastAsia="Times New Roman" w:hAnsi="Times New Roman" w:cs="Times New Roman"/>
          <w:sz w:val="24"/>
          <w:szCs w:val="24"/>
        </w:rPr>
        <w:t>Просвещение», 2018 г.)</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 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w:t>
      </w:r>
      <w:proofErr w:type="gramStart"/>
      <w:r w:rsidRPr="00192A9D">
        <w:rPr>
          <w:rFonts w:ascii="Times New Roman" w:eastAsia="Calibri" w:hAnsi="Times New Roman" w:cs="Times New Roman"/>
          <w:sz w:val="24"/>
          <w:szCs w:val="24"/>
        </w:rPr>
        <w:t>о-</w:t>
      </w:r>
      <w:proofErr w:type="gramEnd"/>
      <w:r w:rsidRPr="00192A9D">
        <w:rPr>
          <w:rFonts w:ascii="Times New Roman" w:eastAsia="Calibri" w:hAnsi="Times New Roman" w:cs="Times New Roman"/>
          <w:sz w:val="24"/>
          <w:szCs w:val="24"/>
        </w:rPr>
        <w:t xml:space="preserve"> средство той же среды — отечественного языка» (К. Д. Ушинский). 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b/>
          <w:sz w:val="24"/>
          <w:szCs w:val="24"/>
        </w:rPr>
        <w:t xml:space="preserve">Целями </w:t>
      </w:r>
      <w:r w:rsidRPr="00192A9D">
        <w:rPr>
          <w:rFonts w:ascii="Times New Roman" w:eastAsia="Calibri" w:hAnsi="Times New Roman" w:cs="Times New Roman"/>
          <w:sz w:val="24"/>
          <w:szCs w:val="24"/>
        </w:rPr>
        <w:t xml:space="preserve">изучения предмета «Русский язык» в начальной школе являются: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E0F0B" w:rsidRPr="00192A9D" w:rsidRDefault="005E0F0B" w:rsidP="005E0F0B">
      <w:pPr>
        <w:spacing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b/>
          <w:sz w:val="24"/>
          <w:szCs w:val="24"/>
        </w:rPr>
        <w:t xml:space="preserve">Рабочая программа ориентирована на использование </w:t>
      </w:r>
      <w:proofErr w:type="spellStart"/>
      <w:proofErr w:type="gramStart"/>
      <w:r w:rsidRPr="00192A9D">
        <w:rPr>
          <w:rFonts w:ascii="Times New Roman" w:eastAsia="Calibri" w:hAnsi="Times New Roman" w:cs="Times New Roman"/>
          <w:b/>
          <w:sz w:val="24"/>
          <w:szCs w:val="24"/>
        </w:rPr>
        <w:t>учебно</w:t>
      </w:r>
      <w:proofErr w:type="spellEnd"/>
      <w:r w:rsidRPr="00192A9D">
        <w:rPr>
          <w:rFonts w:ascii="Times New Roman" w:eastAsia="Calibri" w:hAnsi="Times New Roman" w:cs="Times New Roman"/>
          <w:b/>
          <w:sz w:val="24"/>
          <w:szCs w:val="24"/>
        </w:rPr>
        <w:t xml:space="preserve"> – методического</w:t>
      </w:r>
      <w:proofErr w:type="gramEnd"/>
      <w:r w:rsidRPr="00192A9D">
        <w:rPr>
          <w:rFonts w:ascii="Times New Roman" w:eastAsia="Calibri" w:hAnsi="Times New Roman" w:cs="Times New Roman"/>
          <w:b/>
          <w:sz w:val="24"/>
          <w:szCs w:val="24"/>
        </w:rPr>
        <w:t xml:space="preserve"> комплекта:</w:t>
      </w:r>
    </w:p>
    <w:p w:rsidR="005E0F0B" w:rsidRPr="00192A9D" w:rsidRDefault="005E0F0B" w:rsidP="005E0F0B">
      <w:pPr>
        <w:spacing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b/>
          <w:sz w:val="24"/>
          <w:szCs w:val="24"/>
        </w:rPr>
        <w:t xml:space="preserve">Русский язык </w:t>
      </w:r>
    </w:p>
    <w:p w:rsidR="005E0F0B" w:rsidRPr="00192A9D" w:rsidRDefault="005E0F0B" w:rsidP="005E0F0B">
      <w:pPr>
        <w:numPr>
          <w:ilvl w:val="0"/>
          <w:numId w:val="1"/>
        </w:num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учебник: В.П. </w:t>
      </w:r>
      <w:proofErr w:type="spellStart"/>
      <w:r w:rsidRPr="00192A9D">
        <w:rPr>
          <w:rFonts w:ascii="Times New Roman" w:eastAsia="Calibri" w:hAnsi="Times New Roman" w:cs="Times New Roman"/>
          <w:sz w:val="24"/>
          <w:szCs w:val="24"/>
        </w:rPr>
        <w:t>Канакина</w:t>
      </w:r>
      <w:proofErr w:type="spellEnd"/>
      <w:r w:rsidRPr="00192A9D">
        <w:rPr>
          <w:rFonts w:ascii="Times New Roman" w:eastAsia="Calibri" w:hAnsi="Times New Roman" w:cs="Times New Roman"/>
          <w:sz w:val="24"/>
          <w:szCs w:val="24"/>
        </w:rPr>
        <w:t xml:space="preserve">  и  В. Г. Горецкий. Русский язык 3 класс. – М.: Просвещение, 2018. В 2 частях.</w:t>
      </w:r>
    </w:p>
    <w:p w:rsidR="005E0F0B" w:rsidRPr="00192A9D" w:rsidRDefault="005E0F0B" w:rsidP="005E0F0B">
      <w:pPr>
        <w:numPr>
          <w:ilvl w:val="0"/>
          <w:numId w:val="1"/>
        </w:numPr>
        <w:spacing w:after="0" w:line="240" w:lineRule="auto"/>
        <w:ind w:left="340"/>
        <w:jc w:val="both"/>
        <w:rPr>
          <w:rFonts w:ascii="Times New Roman" w:eastAsia="Calibri" w:hAnsi="Times New Roman" w:cs="Times New Roman"/>
          <w:sz w:val="24"/>
          <w:szCs w:val="24"/>
        </w:rPr>
      </w:pPr>
      <w:proofErr w:type="gramStart"/>
      <w:r w:rsidRPr="00192A9D">
        <w:rPr>
          <w:rFonts w:ascii="Times New Roman" w:eastAsia="Calibri" w:hAnsi="Times New Roman" w:cs="Times New Roman"/>
          <w:sz w:val="24"/>
          <w:szCs w:val="24"/>
        </w:rPr>
        <w:t>п</w:t>
      </w:r>
      <w:proofErr w:type="gramEnd"/>
      <w:r w:rsidRPr="00192A9D">
        <w:rPr>
          <w:rFonts w:ascii="Times New Roman" w:eastAsia="Calibri" w:hAnsi="Times New Roman" w:cs="Times New Roman"/>
          <w:sz w:val="24"/>
          <w:szCs w:val="24"/>
        </w:rPr>
        <w:t xml:space="preserve">рограмма: авторы   В.П. </w:t>
      </w:r>
      <w:proofErr w:type="spellStart"/>
      <w:r w:rsidRPr="00192A9D">
        <w:rPr>
          <w:rFonts w:ascii="Times New Roman" w:eastAsia="Calibri" w:hAnsi="Times New Roman" w:cs="Times New Roman"/>
          <w:sz w:val="24"/>
          <w:szCs w:val="24"/>
        </w:rPr>
        <w:t>Канакина</w:t>
      </w:r>
      <w:proofErr w:type="spellEnd"/>
      <w:r w:rsidRPr="00192A9D">
        <w:rPr>
          <w:rFonts w:ascii="Times New Roman" w:eastAsia="Calibri" w:hAnsi="Times New Roman" w:cs="Times New Roman"/>
          <w:sz w:val="24"/>
          <w:szCs w:val="24"/>
        </w:rPr>
        <w:t xml:space="preserve">  и  В. Г. Горецкий   «Русский язык. Рабочие программы 1 – 4  классы» -  М.: Просвещение, 2021.</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  Программа направлена на реализацию средствами предмета «Русский язык» основных </w:t>
      </w:r>
      <w:r w:rsidRPr="00192A9D">
        <w:rPr>
          <w:rFonts w:ascii="Times New Roman" w:eastAsia="Calibri" w:hAnsi="Times New Roman" w:cs="Times New Roman"/>
          <w:b/>
          <w:sz w:val="24"/>
          <w:szCs w:val="24"/>
        </w:rPr>
        <w:t>задач</w:t>
      </w:r>
      <w:r w:rsidRPr="00192A9D">
        <w:rPr>
          <w:rFonts w:ascii="Times New Roman" w:eastAsia="Calibri" w:hAnsi="Times New Roman" w:cs="Times New Roman"/>
          <w:sz w:val="24"/>
          <w:szCs w:val="24"/>
        </w:rPr>
        <w:t xml:space="preserve"> образовательной области «Филология»: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2. Развитие диалогической и монологической устной и письменной речи.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3. Развитие коммуникативных умений.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4. Развитие нравственных и эстетических чувств.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5. Развитие способностей к творческой деятельности. Программа определяет ряд практических задач, решение которых обеспечит достижение основных целей изучения предмета: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lastRenderedPageBreak/>
        <w:t xml:space="preserve">•развитие речи, мышления, воображения школьников, умения выбирать средства языка в соответствии с целями, задачами и условиями общения;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192A9D">
        <w:rPr>
          <w:rFonts w:ascii="Times New Roman" w:eastAsia="Calibri" w:hAnsi="Times New Roman" w:cs="Times New Roman"/>
          <w:sz w:val="24"/>
          <w:szCs w:val="24"/>
        </w:rPr>
        <w:t>морфемике</w:t>
      </w:r>
      <w:proofErr w:type="spellEnd"/>
      <w:r w:rsidRPr="00192A9D">
        <w:rPr>
          <w:rFonts w:ascii="Times New Roman" w:eastAsia="Calibri" w:hAnsi="Times New Roman" w:cs="Times New Roman"/>
          <w:sz w:val="24"/>
          <w:szCs w:val="24"/>
        </w:rPr>
        <w:t xml:space="preserve"> (состав слова), морфологии и синтаксисе;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•воспитание позитивного эмоционально-ценностного отношения к русскому языку, чувства сопричастности к сохранению его уникальности и чистоты; </w:t>
      </w:r>
    </w:p>
    <w:p w:rsidR="005E0F0B" w:rsidRPr="00192A9D" w:rsidRDefault="005E0F0B" w:rsidP="005E0F0B">
      <w:pPr>
        <w:spacing w:after="0" w:line="240" w:lineRule="auto"/>
        <w:ind w:left="340"/>
        <w:jc w:val="both"/>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•пробуждение познавательного интереса к языку, стремления совершенствовать свою речь. </w:t>
      </w:r>
    </w:p>
    <w:p w:rsidR="005E0F0B" w:rsidRDefault="005E0F0B" w:rsidP="005E0F0B">
      <w:pPr>
        <w:spacing w:after="0" w:line="240" w:lineRule="auto"/>
        <w:jc w:val="both"/>
        <w:rPr>
          <w:rFonts w:ascii="Times New Roman" w:hAnsi="Times New Roman" w:cs="Times New Roman"/>
          <w:b/>
          <w:sz w:val="24"/>
          <w:szCs w:val="24"/>
        </w:rPr>
      </w:pPr>
      <w:r w:rsidRPr="00192A9D">
        <w:rPr>
          <w:rFonts w:ascii="Times New Roman" w:eastAsia="Calibri" w:hAnsi="Times New Roman" w:cs="Times New Roman"/>
          <w:b/>
          <w:sz w:val="24"/>
          <w:szCs w:val="24"/>
        </w:rPr>
        <w:t xml:space="preserve">Программа учебного предмета «Русский язык» рассчитана на136 часов в год, в соответствии с учебным планом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2022-2023учебный год, фактическим количеством учебных дней (исключая 23.02,8.03,3.05,</w:t>
      </w:r>
      <w:proofErr w:type="gramStart"/>
      <w:r w:rsidRPr="00192A9D">
        <w:rPr>
          <w:rFonts w:ascii="Times New Roman" w:eastAsia="Calibri" w:hAnsi="Times New Roman" w:cs="Times New Roman"/>
          <w:b/>
          <w:sz w:val="24"/>
          <w:szCs w:val="24"/>
        </w:rPr>
        <w:t xml:space="preserve"> )</w:t>
      </w:r>
      <w:proofErr w:type="gramEnd"/>
      <w:r w:rsidRPr="00192A9D">
        <w:rPr>
          <w:rFonts w:ascii="Times New Roman" w:eastAsia="Calibri" w:hAnsi="Times New Roman" w:cs="Times New Roman"/>
          <w:b/>
          <w:sz w:val="24"/>
          <w:szCs w:val="24"/>
        </w:rPr>
        <w:t xml:space="preserve">, с учётом годового календарного графика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расписания занятий для 1-11 классов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фактическое количество часов за год составляет 133 ч. Выполнение рабочих программ осуществляется за счет уплотнения тем: «</w:t>
      </w:r>
      <w:r w:rsidRPr="00192A9D">
        <w:rPr>
          <w:rFonts w:ascii="Times New Roman" w:hAnsi="Times New Roman" w:cs="Times New Roman"/>
          <w:b/>
          <w:sz w:val="24"/>
          <w:szCs w:val="24"/>
        </w:rPr>
        <w:t>Значение и употребление глаголов в речи</w:t>
      </w:r>
      <w:proofErr w:type="gramStart"/>
      <w:r w:rsidRPr="00192A9D">
        <w:rPr>
          <w:rFonts w:ascii="Times New Roman" w:hAnsi="Times New Roman" w:cs="Times New Roman"/>
          <w:b/>
          <w:sz w:val="24"/>
          <w:szCs w:val="24"/>
        </w:rPr>
        <w:t xml:space="preserve">.»- </w:t>
      </w:r>
      <w:proofErr w:type="gramEnd"/>
      <w:r w:rsidRPr="00192A9D">
        <w:rPr>
          <w:rFonts w:ascii="Times New Roman" w:hAnsi="Times New Roman" w:cs="Times New Roman"/>
          <w:b/>
          <w:sz w:val="24"/>
          <w:szCs w:val="24"/>
        </w:rPr>
        <w:t xml:space="preserve">на 1 час, «Обучение составлению письма. Жанр письма»- на 1 час, «Повторение» </w:t>
      </w:r>
      <w:proofErr w:type="gramStart"/>
      <w:r w:rsidRPr="00192A9D">
        <w:rPr>
          <w:rFonts w:ascii="Times New Roman" w:hAnsi="Times New Roman" w:cs="Times New Roman"/>
          <w:b/>
          <w:sz w:val="24"/>
          <w:szCs w:val="24"/>
        </w:rPr>
        <w:t>-н</w:t>
      </w:r>
      <w:proofErr w:type="gramEnd"/>
      <w:r w:rsidRPr="00192A9D">
        <w:rPr>
          <w:rFonts w:ascii="Times New Roman" w:hAnsi="Times New Roman" w:cs="Times New Roman"/>
          <w:b/>
          <w:sz w:val="24"/>
          <w:szCs w:val="24"/>
        </w:rPr>
        <w:t>а 1 час.</w:t>
      </w:r>
    </w:p>
    <w:p w:rsidR="0073755E" w:rsidRDefault="0073755E" w:rsidP="005E0F0B">
      <w:pPr>
        <w:spacing w:after="0" w:line="240" w:lineRule="auto"/>
        <w:jc w:val="both"/>
        <w:rPr>
          <w:rFonts w:ascii="Times New Roman" w:hAnsi="Times New Roman" w:cs="Times New Roman"/>
          <w:b/>
          <w:sz w:val="24"/>
          <w:szCs w:val="24"/>
        </w:rPr>
      </w:pPr>
    </w:p>
    <w:p w:rsidR="0073755E" w:rsidRDefault="0073755E" w:rsidP="007375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Русский</w:t>
      </w:r>
      <w:r w:rsidRPr="0073755E">
        <w:rPr>
          <w:rFonts w:ascii="Times New Roman" w:hAnsi="Times New Roman" w:cs="Times New Roman"/>
          <w:b/>
          <w:sz w:val="28"/>
          <w:szCs w:val="28"/>
        </w:rPr>
        <w:t xml:space="preserve"> р</w:t>
      </w:r>
      <w:r>
        <w:rPr>
          <w:rFonts w:ascii="Times New Roman" w:hAnsi="Times New Roman" w:cs="Times New Roman"/>
          <w:b/>
          <w:sz w:val="28"/>
          <w:szCs w:val="28"/>
        </w:rPr>
        <w:t xml:space="preserve">одной </w:t>
      </w:r>
      <w:r w:rsidRPr="0073755E">
        <w:rPr>
          <w:rFonts w:ascii="Times New Roman" w:hAnsi="Times New Roman" w:cs="Times New Roman"/>
          <w:b/>
          <w:sz w:val="28"/>
          <w:szCs w:val="28"/>
        </w:rPr>
        <w:t xml:space="preserve"> язык</w:t>
      </w:r>
    </w:p>
    <w:p w:rsidR="0073755E" w:rsidRDefault="0073755E" w:rsidP="0073755E">
      <w:pPr>
        <w:spacing w:after="0" w:line="240" w:lineRule="auto"/>
        <w:jc w:val="center"/>
        <w:rPr>
          <w:rFonts w:ascii="Times New Roman" w:hAnsi="Times New Roman" w:cs="Times New Roman"/>
          <w:b/>
          <w:sz w:val="28"/>
          <w:szCs w:val="28"/>
        </w:rPr>
      </w:pPr>
    </w:p>
    <w:p w:rsidR="0073755E" w:rsidRDefault="0073755E" w:rsidP="0073755E">
      <w:pPr>
        <w:spacing w:after="0" w:line="200" w:lineRule="atLeast"/>
        <w:ind w:firstLine="540"/>
        <w:contextualSpacing/>
        <w:rPr>
          <w:rFonts w:ascii="Times New Roman" w:eastAsia="Times New Roman" w:hAnsi="Times New Roman" w:cs="Times New Roman"/>
          <w:sz w:val="24"/>
          <w:szCs w:val="24"/>
        </w:rPr>
      </w:pPr>
      <w:r w:rsidRPr="00D73B11">
        <w:rPr>
          <w:rFonts w:ascii="Times New Roman" w:eastAsia="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73755E" w:rsidRPr="00752F8A" w:rsidRDefault="0073755E" w:rsidP="0073755E">
      <w:pPr>
        <w:pStyle w:val="a3"/>
        <w:numPr>
          <w:ilvl w:val="0"/>
          <w:numId w:val="10"/>
        </w:numPr>
        <w:spacing w:after="0" w:line="2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Учебник для общеобразовательных учреждений </w:t>
      </w:r>
    </w:p>
    <w:p w:rsidR="0073755E" w:rsidRPr="009E3976" w:rsidRDefault="0073755E" w:rsidP="0073755E">
      <w:pPr>
        <w:shd w:val="clear" w:color="auto" w:fill="FFFFFF"/>
        <w:jc w:val="both"/>
        <w:rPr>
          <w:color w:val="000000"/>
        </w:rPr>
      </w:pPr>
      <w:r w:rsidRPr="00D73B11">
        <w:rPr>
          <w:rFonts w:ascii="Times New Roman" w:eastAsia="Times New Roman" w:hAnsi="Times New Roman" w:cs="Times New Roman"/>
          <w:iCs/>
          <w:sz w:val="24"/>
          <w:szCs w:val="24"/>
        </w:rPr>
        <w:t>Рабочая программа реализует следующие цели обучения:</w:t>
      </w:r>
    </w:p>
    <w:p w:rsidR="0073755E" w:rsidRPr="009D41AC" w:rsidRDefault="0073755E" w:rsidP="0073755E">
      <w:pPr>
        <w:shd w:val="clear" w:color="auto" w:fill="FFFFFF"/>
        <w:jc w:val="both"/>
        <w:rPr>
          <w:rFonts w:ascii="Times New Roman" w:hAnsi="Times New Roman" w:cs="Times New Roman"/>
          <w:color w:val="000000"/>
          <w:sz w:val="24"/>
          <w:szCs w:val="24"/>
        </w:rPr>
      </w:pPr>
      <w:r w:rsidRPr="009D41AC">
        <w:rPr>
          <w:rFonts w:ascii="Times New Roman" w:hAnsi="Times New Roman" w:cs="Times New Roman"/>
          <w:color w:val="000000"/>
          <w:sz w:val="24"/>
          <w:szCs w:val="24"/>
        </w:rPr>
        <w:t>• ознакомление учащихся с основными положениями науки о языке и формирование на этой основе знаково-символического восприятия и ло</w:t>
      </w:r>
      <w:r w:rsidRPr="009D41AC">
        <w:rPr>
          <w:rFonts w:ascii="Times New Roman" w:hAnsi="Times New Roman" w:cs="Times New Roman"/>
          <w:color w:val="000000"/>
          <w:sz w:val="24"/>
          <w:szCs w:val="24"/>
        </w:rPr>
        <w:softHyphen/>
        <w:t>гического мышления учащихся;</w:t>
      </w:r>
    </w:p>
    <w:p w:rsidR="0073755E" w:rsidRPr="009D41AC" w:rsidRDefault="0073755E" w:rsidP="0073755E">
      <w:pPr>
        <w:shd w:val="clear" w:color="auto" w:fill="FFFFFF"/>
        <w:jc w:val="both"/>
        <w:rPr>
          <w:rFonts w:ascii="Times New Roman" w:hAnsi="Times New Roman" w:cs="Times New Roman"/>
          <w:color w:val="000000"/>
          <w:sz w:val="24"/>
          <w:szCs w:val="24"/>
        </w:rPr>
      </w:pPr>
      <w:r w:rsidRPr="009D41AC">
        <w:rPr>
          <w:rFonts w:ascii="Times New Roman" w:hAnsi="Times New Roman" w:cs="Times New Roman"/>
          <w:color w:val="000000"/>
          <w:sz w:val="24"/>
          <w:szCs w:val="24"/>
        </w:rPr>
        <w:t>• формирование коммуникативной компетенции учащихся: развитие уст</w:t>
      </w:r>
      <w:r w:rsidRPr="009D41AC">
        <w:rPr>
          <w:rFonts w:ascii="Times New Roman" w:hAnsi="Times New Roman" w:cs="Times New Roman"/>
          <w:color w:val="000000"/>
          <w:sz w:val="24"/>
          <w:szCs w:val="24"/>
        </w:rPr>
        <w:softHyphen/>
        <w:t>ной и письменной речи, монологической и диалогической речи, а также навыков грамотного, безошибочного письма как показателя общей куль</w:t>
      </w:r>
      <w:r w:rsidRPr="009D41AC">
        <w:rPr>
          <w:rFonts w:ascii="Times New Roman" w:hAnsi="Times New Roman" w:cs="Times New Roman"/>
          <w:color w:val="000000"/>
          <w:sz w:val="24"/>
          <w:szCs w:val="24"/>
        </w:rPr>
        <w:softHyphen/>
        <w:t>туры человека.</w:t>
      </w:r>
    </w:p>
    <w:p w:rsidR="0073755E" w:rsidRPr="009D41AC" w:rsidRDefault="0073755E" w:rsidP="0073755E">
      <w:pPr>
        <w:shd w:val="clear" w:color="auto" w:fill="FFFFFF"/>
        <w:ind w:right="14"/>
        <w:jc w:val="both"/>
        <w:rPr>
          <w:rFonts w:ascii="Times New Roman" w:hAnsi="Times New Roman" w:cs="Times New Roman"/>
          <w:sz w:val="24"/>
          <w:szCs w:val="24"/>
        </w:rPr>
      </w:pPr>
      <w:r w:rsidRPr="009D41AC">
        <w:rPr>
          <w:rFonts w:ascii="Times New Roman" w:hAnsi="Times New Roman" w:cs="Times New Roman"/>
          <w:spacing w:val="-5"/>
          <w:sz w:val="24"/>
          <w:szCs w:val="24"/>
        </w:rPr>
        <w:t>Программа направлена на формирование у младших школьников пред</w:t>
      </w:r>
      <w:r w:rsidRPr="009D41AC">
        <w:rPr>
          <w:rFonts w:ascii="Times New Roman" w:hAnsi="Times New Roman" w:cs="Times New Roman"/>
          <w:spacing w:val="-5"/>
          <w:sz w:val="24"/>
          <w:szCs w:val="24"/>
        </w:rPr>
        <w:softHyphen/>
      </w:r>
      <w:r w:rsidRPr="009D41AC">
        <w:rPr>
          <w:rFonts w:ascii="Times New Roman" w:hAnsi="Times New Roman" w:cs="Times New Roman"/>
          <w:spacing w:val="-4"/>
          <w:sz w:val="24"/>
          <w:szCs w:val="24"/>
        </w:rPr>
        <w:t>ставлений о языке как явлении национальной культуры и основном сред</w:t>
      </w:r>
      <w:r w:rsidRPr="009D41AC">
        <w:rPr>
          <w:rFonts w:ascii="Times New Roman" w:hAnsi="Times New Roman" w:cs="Times New Roman"/>
          <w:spacing w:val="-4"/>
          <w:sz w:val="24"/>
          <w:szCs w:val="24"/>
        </w:rPr>
        <w:softHyphen/>
      </w:r>
      <w:r w:rsidRPr="009D41AC">
        <w:rPr>
          <w:rFonts w:ascii="Times New Roman" w:hAnsi="Times New Roman" w:cs="Times New Roman"/>
          <w:spacing w:val="-3"/>
          <w:sz w:val="24"/>
          <w:szCs w:val="24"/>
        </w:rPr>
        <w:t>стве человеческого общения, на осознание ими значения русского (</w:t>
      </w:r>
      <w:r>
        <w:rPr>
          <w:rFonts w:ascii="Times New Roman" w:hAnsi="Times New Roman" w:cs="Times New Roman"/>
          <w:spacing w:val="-3"/>
          <w:sz w:val="24"/>
          <w:szCs w:val="24"/>
        </w:rPr>
        <w:t>родного)</w:t>
      </w:r>
      <w:r w:rsidRPr="009D41AC">
        <w:rPr>
          <w:rFonts w:ascii="Times New Roman" w:hAnsi="Times New Roman" w:cs="Times New Roman"/>
          <w:spacing w:val="-3"/>
          <w:sz w:val="24"/>
          <w:szCs w:val="24"/>
        </w:rPr>
        <w:t xml:space="preserve"> языка </w:t>
      </w:r>
      <w:r w:rsidRPr="009D41AC">
        <w:rPr>
          <w:rFonts w:ascii="Times New Roman" w:hAnsi="Times New Roman" w:cs="Times New Roman"/>
          <w:spacing w:val="-4"/>
          <w:sz w:val="24"/>
          <w:szCs w:val="24"/>
        </w:rPr>
        <w:t>как государственного языка Российской Федерации, языка межнацио</w:t>
      </w:r>
      <w:r w:rsidRPr="009D41AC">
        <w:rPr>
          <w:rFonts w:ascii="Times New Roman" w:hAnsi="Times New Roman" w:cs="Times New Roman"/>
          <w:spacing w:val="-4"/>
          <w:sz w:val="24"/>
          <w:szCs w:val="24"/>
        </w:rPr>
        <w:softHyphen/>
      </w:r>
      <w:r w:rsidRPr="009D41AC">
        <w:rPr>
          <w:rFonts w:ascii="Times New Roman" w:hAnsi="Times New Roman" w:cs="Times New Roman"/>
          <w:sz w:val="24"/>
          <w:szCs w:val="24"/>
        </w:rPr>
        <w:t>нального общения.</w:t>
      </w:r>
    </w:p>
    <w:p w:rsidR="0073755E" w:rsidRPr="009868D0" w:rsidRDefault="0073755E" w:rsidP="0073755E">
      <w:pPr>
        <w:spacing w:after="0" w:line="240" w:lineRule="auto"/>
        <w:rPr>
          <w:rFonts w:ascii="Times New Roman" w:eastAsia="Calibri" w:hAnsi="Times New Roman" w:cs="Times New Roman"/>
          <w:b/>
          <w:sz w:val="24"/>
          <w:szCs w:val="24"/>
        </w:rPr>
      </w:pPr>
      <w:r w:rsidRPr="009868D0">
        <w:rPr>
          <w:rFonts w:ascii="Times New Roman" w:eastAsia="Calibri" w:hAnsi="Times New Roman" w:cs="Times New Roman"/>
          <w:b/>
          <w:sz w:val="24"/>
          <w:szCs w:val="24"/>
        </w:rPr>
        <w:t>Програм</w:t>
      </w:r>
      <w:r>
        <w:rPr>
          <w:rFonts w:ascii="Times New Roman" w:eastAsia="Calibri" w:hAnsi="Times New Roman" w:cs="Times New Roman"/>
          <w:b/>
          <w:sz w:val="24"/>
          <w:szCs w:val="24"/>
        </w:rPr>
        <w:t>ма учебного предмета Русского (родного) языка рассчитана на 34 часа в год,</w:t>
      </w:r>
      <w:r w:rsidRPr="009868D0">
        <w:rPr>
          <w:rFonts w:ascii="Times New Roman" w:eastAsia="Calibri" w:hAnsi="Times New Roman" w:cs="Times New Roman"/>
          <w:b/>
          <w:sz w:val="24"/>
          <w:szCs w:val="24"/>
        </w:rPr>
        <w:t xml:space="preserve"> в соответствии с учебным планом МБОУ </w:t>
      </w:r>
      <w:proofErr w:type="spellStart"/>
      <w:r w:rsidRPr="009868D0">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9868D0">
        <w:rPr>
          <w:rFonts w:ascii="Times New Roman" w:eastAsia="Calibri" w:hAnsi="Times New Roman" w:cs="Times New Roman"/>
          <w:b/>
          <w:sz w:val="24"/>
          <w:szCs w:val="24"/>
        </w:rPr>
        <w:t>учебный год, фактическим количеством учеб</w:t>
      </w:r>
      <w:r>
        <w:rPr>
          <w:rFonts w:ascii="Times New Roman" w:eastAsia="Calibri" w:hAnsi="Times New Roman" w:cs="Times New Roman"/>
          <w:b/>
          <w:sz w:val="24"/>
          <w:szCs w:val="24"/>
        </w:rPr>
        <w:t>ных дней составляет 33часа</w:t>
      </w:r>
      <w:proofErr w:type="gramStart"/>
      <w:r>
        <w:rPr>
          <w:rFonts w:ascii="Times New Roman" w:eastAsia="Calibri" w:hAnsi="Times New Roman" w:cs="Times New Roman"/>
          <w:b/>
          <w:sz w:val="24"/>
          <w:szCs w:val="24"/>
        </w:rPr>
        <w:t>,и</w:t>
      </w:r>
      <w:proofErr w:type="gramEnd"/>
      <w:r>
        <w:rPr>
          <w:rFonts w:ascii="Times New Roman" w:eastAsia="Calibri" w:hAnsi="Times New Roman" w:cs="Times New Roman"/>
          <w:b/>
          <w:sz w:val="24"/>
          <w:szCs w:val="24"/>
        </w:rPr>
        <w:t>сключая (02.05.2023).Выполнение рабочих программ осуществляется за счет уплотнения тем: «Повторение» на 1 час.</w:t>
      </w:r>
    </w:p>
    <w:p w:rsidR="0073755E" w:rsidRPr="00EF3F59" w:rsidRDefault="0073755E" w:rsidP="0073755E">
      <w:pPr>
        <w:widowControl w:val="0"/>
        <w:tabs>
          <w:tab w:val="left" w:pos="284"/>
          <w:tab w:val="num" w:pos="1026"/>
        </w:tabs>
        <w:autoSpaceDE w:val="0"/>
        <w:autoSpaceDN w:val="0"/>
        <w:adjustRightInd w:val="0"/>
        <w:spacing w:after="0" w:line="200" w:lineRule="atLeast"/>
        <w:ind w:right="-31"/>
        <w:rPr>
          <w:rFonts w:ascii="Times New Roman" w:eastAsia="Times New Roman" w:hAnsi="Times New Roman" w:cs="Times New Roman"/>
          <w:iCs/>
          <w:sz w:val="24"/>
          <w:szCs w:val="24"/>
        </w:rPr>
      </w:pPr>
    </w:p>
    <w:p w:rsidR="0073755E" w:rsidRPr="0073755E" w:rsidRDefault="0073755E" w:rsidP="0073755E">
      <w:pPr>
        <w:spacing w:after="0" w:line="240" w:lineRule="auto"/>
        <w:jc w:val="center"/>
        <w:rPr>
          <w:rFonts w:ascii="Times New Roman" w:hAnsi="Times New Roman" w:cs="Times New Roman"/>
          <w:b/>
          <w:sz w:val="28"/>
          <w:szCs w:val="28"/>
        </w:rPr>
      </w:pPr>
    </w:p>
    <w:p w:rsidR="0073755E" w:rsidRPr="00192A9D" w:rsidRDefault="0073755E" w:rsidP="005E0F0B">
      <w:pPr>
        <w:spacing w:after="0" w:line="240" w:lineRule="auto"/>
        <w:jc w:val="both"/>
        <w:rPr>
          <w:rFonts w:ascii="Times New Roman" w:hAnsi="Times New Roman" w:cs="Times New Roman"/>
          <w:b/>
          <w:sz w:val="24"/>
          <w:szCs w:val="24"/>
        </w:rPr>
      </w:pPr>
    </w:p>
    <w:p w:rsidR="005E0F0B" w:rsidRPr="00192A9D" w:rsidRDefault="005E0F0B" w:rsidP="005E0F0B">
      <w:pPr>
        <w:spacing w:after="0" w:line="240" w:lineRule="auto"/>
        <w:jc w:val="both"/>
        <w:rPr>
          <w:rFonts w:ascii="Times New Roman" w:hAnsi="Times New Roman" w:cs="Times New Roman"/>
          <w:b/>
          <w:sz w:val="24"/>
          <w:szCs w:val="24"/>
        </w:rPr>
      </w:pPr>
    </w:p>
    <w:p w:rsidR="005E0F0B" w:rsidRPr="00192A9D"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t>Математика</w:t>
      </w:r>
    </w:p>
    <w:p w:rsidR="005E0F0B" w:rsidRPr="00192A9D" w:rsidRDefault="005E0F0B" w:rsidP="00192A9D">
      <w:pPr>
        <w:spacing w:after="0" w:line="200" w:lineRule="atLeast"/>
        <w:rPr>
          <w:rFonts w:ascii="Times New Roman" w:hAnsi="Times New Roman" w:cs="Times New Roman"/>
          <w:sz w:val="24"/>
          <w:szCs w:val="24"/>
        </w:rPr>
      </w:pPr>
      <w:r w:rsidRPr="00192A9D">
        <w:rPr>
          <w:rFonts w:ascii="Times New Roman" w:eastAsia="Times New Roman" w:hAnsi="Times New Roman" w:cs="Times New Roman"/>
          <w:sz w:val="24"/>
          <w:szCs w:val="24"/>
        </w:rPr>
        <w:t xml:space="preserve">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по математике и Федерального компонента Государственного стандарта начального общего образования. М.И. Моро, С.И. Волкова, С.В. </w:t>
      </w:r>
      <w:proofErr w:type="spellStart"/>
      <w:r w:rsidRPr="00192A9D">
        <w:rPr>
          <w:rFonts w:ascii="Times New Roman" w:eastAsia="Times New Roman" w:hAnsi="Times New Roman" w:cs="Times New Roman"/>
          <w:sz w:val="24"/>
          <w:szCs w:val="24"/>
        </w:rPr>
        <w:t>Степанова</w:t>
      </w:r>
      <w:proofErr w:type="gramStart"/>
      <w:r w:rsidRPr="00192A9D">
        <w:rPr>
          <w:rFonts w:ascii="Times New Roman" w:hAnsi="Times New Roman" w:cs="Times New Roman"/>
          <w:sz w:val="24"/>
          <w:szCs w:val="24"/>
        </w:rPr>
        <w:t>.П</w:t>
      </w:r>
      <w:proofErr w:type="gramEnd"/>
      <w:r w:rsidRPr="00192A9D">
        <w:rPr>
          <w:rFonts w:ascii="Times New Roman" w:hAnsi="Times New Roman" w:cs="Times New Roman"/>
          <w:sz w:val="24"/>
          <w:szCs w:val="24"/>
        </w:rPr>
        <w:t>росвещение</w:t>
      </w:r>
      <w:proofErr w:type="spellEnd"/>
      <w:r w:rsidRPr="00192A9D">
        <w:rPr>
          <w:rFonts w:ascii="Times New Roman" w:hAnsi="Times New Roman" w:cs="Times New Roman"/>
          <w:sz w:val="24"/>
          <w:szCs w:val="24"/>
        </w:rPr>
        <w:t>, 2021.</w:t>
      </w:r>
    </w:p>
    <w:p w:rsidR="005E0F0B" w:rsidRPr="00192A9D" w:rsidRDefault="005E0F0B" w:rsidP="00192A9D">
      <w:pPr>
        <w:spacing w:after="0" w:line="200" w:lineRule="atLeast"/>
        <w:rPr>
          <w:rFonts w:ascii="Times New Roman" w:hAnsi="Times New Roman" w:cs="Times New Roman"/>
          <w:sz w:val="24"/>
          <w:szCs w:val="24"/>
        </w:rPr>
      </w:pPr>
      <w:r w:rsidRPr="00192A9D">
        <w:rPr>
          <w:rFonts w:ascii="Times New Roman" w:hAnsi="Times New Roman" w:cs="Times New Roman"/>
          <w:sz w:val="24"/>
          <w:szCs w:val="24"/>
        </w:rPr>
        <w:t xml:space="preserve">Данная программа составлена для учебника 3 класса  «Математика» в 2-х частях М.И.Моро, </w:t>
      </w:r>
      <w:proofErr w:type="spellStart"/>
      <w:r w:rsidRPr="00192A9D">
        <w:rPr>
          <w:rFonts w:ascii="Times New Roman" w:hAnsi="Times New Roman" w:cs="Times New Roman"/>
          <w:sz w:val="24"/>
          <w:szCs w:val="24"/>
        </w:rPr>
        <w:t>М.А.Бантова</w:t>
      </w:r>
      <w:proofErr w:type="spellEnd"/>
      <w:r w:rsidRPr="00192A9D">
        <w:rPr>
          <w:rFonts w:ascii="Times New Roman" w:hAnsi="Times New Roman" w:cs="Times New Roman"/>
          <w:sz w:val="24"/>
          <w:szCs w:val="24"/>
        </w:rPr>
        <w:t xml:space="preserve">, </w:t>
      </w:r>
      <w:proofErr w:type="spellStart"/>
      <w:r w:rsidRPr="00192A9D">
        <w:rPr>
          <w:rFonts w:ascii="Times New Roman" w:hAnsi="Times New Roman" w:cs="Times New Roman"/>
          <w:sz w:val="24"/>
          <w:szCs w:val="24"/>
        </w:rPr>
        <w:t>Г.В.Бельтюкова</w:t>
      </w:r>
      <w:proofErr w:type="spellEnd"/>
      <w:r w:rsidRPr="00192A9D">
        <w:rPr>
          <w:rFonts w:ascii="Times New Roman" w:hAnsi="Times New Roman" w:cs="Times New Roman"/>
          <w:sz w:val="24"/>
          <w:szCs w:val="24"/>
        </w:rPr>
        <w:t xml:space="preserve"> и др., 2021г. </w:t>
      </w:r>
    </w:p>
    <w:p w:rsidR="005E0F0B" w:rsidRPr="00192A9D" w:rsidRDefault="005E0F0B" w:rsidP="00192A9D">
      <w:pPr>
        <w:spacing w:after="0" w:line="200" w:lineRule="atLeast"/>
        <w:ind w:left="360"/>
        <w:rPr>
          <w:rFonts w:ascii="Times New Roman" w:eastAsia="Times New Roman" w:hAnsi="Times New Roman" w:cs="Times New Roman"/>
          <w:sz w:val="24"/>
          <w:szCs w:val="24"/>
        </w:rPr>
      </w:pPr>
    </w:p>
    <w:p w:rsidR="005E0F0B" w:rsidRPr="00192A9D" w:rsidRDefault="005E0F0B" w:rsidP="00192A9D">
      <w:pPr>
        <w:widowControl w:val="0"/>
        <w:tabs>
          <w:tab w:val="left" w:pos="284"/>
          <w:tab w:val="num" w:pos="1026"/>
        </w:tabs>
        <w:autoSpaceDE w:val="0"/>
        <w:autoSpaceDN w:val="0"/>
        <w:adjustRightInd w:val="0"/>
        <w:spacing w:after="0" w:line="200" w:lineRule="atLeast"/>
        <w:ind w:right="-31"/>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Рабочая программа реализует следующие цели обучения:</w:t>
      </w:r>
    </w:p>
    <w:p w:rsidR="005E0F0B" w:rsidRPr="00192A9D" w:rsidRDefault="005E0F0B" w:rsidP="00192A9D">
      <w:pPr>
        <w:spacing w:after="0" w:line="200" w:lineRule="atLeast"/>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Математическое развитие младших школьников.</w:t>
      </w:r>
    </w:p>
    <w:p w:rsidR="005E0F0B" w:rsidRPr="00192A9D" w:rsidRDefault="005E0F0B" w:rsidP="00192A9D">
      <w:pPr>
        <w:spacing w:after="0" w:line="200" w:lineRule="atLeast"/>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системы начальных математических знаний.</w:t>
      </w:r>
    </w:p>
    <w:p w:rsidR="005E0F0B" w:rsidRPr="00192A9D" w:rsidRDefault="005E0F0B" w:rsidP="00192A9D">
      <w:pPr>
        <w:spacing w:after="0" w:line="200" w:lineRule="atLeast"/>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Воспитание интереса к математике, к умственной деятельности.</w:t>
      </w:r>
    </w:p>
    <w:p w:rsidR="005E0F0B" w:rsidRPr="00192A9D" w:rsidRDefault="005E0F0B" w:rsidP="00192A9D">
      <w:pPr>
        <w:widowControl w:val="0"/>
        <w:tabs>
          <w:tab w:val="left" w:pos="284"/>
          <w:tab w:val="num" w:pos="1026"/>
        </w:tabs>
        <w:autoSpaceDE w:val="0"/>
        <w:autoSpaceDN w:val="0"/>
        <w:adjustRightInd w:val="0"/>
        <w:spacing w:after="0" w:line="200" w:lineRule="atLeast"/>
        <w:ind w:right="-31"/>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Изучение предмета способствует решению следующих задач:</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  развитие основ  логического, знаково-символического и алгоритмического мышления; </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развитие пространственного воображения;</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развитие математической речи;</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формирование умения вести поиск информации и работать с ней;</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формирование первоначальных представлений о компьютерной грамотности;</w:t>
      </w:r>
    </w:p>
    <w:p w:rsidR="005E0F0B" w:rsidRPr="00192A9D" w:rsidRDefault="005E0F0B" w:rsidP="00192A9D">
      <w:pPr>
        <w:tabs>
          <w:tab w:val="right" w:pos="9355"/>
        </w:tabs>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развитие познавательных способностей;</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воспитание стремления к расширению математических знаний;</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формирование критичности мышления;</w:t>
      </w:r>
    </w:p>
    <w:p w:rsidR="005E0F0B" w:rsidRPr="00192A9D" w:rsidRDefault="005E0F0B" w:rsidP="00192A9D">
      <w:pPr>
        <w:spacing w:after="0" w:line="200" w:lineRule="atLeast"/>
        <w:rPr>
          <w:rFonts w:ascii="Times New Roman" w:eastAsia="Calibri" w:hAnsi="Times New Roman" w:cs="Times New Roman"/>
          <w:sz w:val="24"/>
          <w:szCs w:val="24"/>
        </w:rPr>
      </w:pPr>
      <w:r w:rsidRPr="00192A9D">
        <w:rPr>
          <w:rFonts w:ascii="Times New Roman" w:eastAsia="Calibri" w:hAnsi="Times New Roman" w:cs="Times New Roman"/>
          <w:sz w:val="24"/>
          <w:szCs w:val="24"/>
        </w:rPr>
        <w:t xml:space="preserve">  развитие умений аргументировано обосновывать и отстаивать высказанное суждение, оценивать и принимать суждения других</w:t>
      </w:r>
    </w:p>
    <w:p w:rsidR="005E0F0B" w:rsidRDefault="005E0F0B" w:rsidP="00192A9D">
      <w:pPr>
        <w:spacing w:after="0" w:line="240" w:lineRule="auto"/>
        <w:rPr>
          <w:rFonts w:ascii="Times New Roman" w:hAnsi="Times New Roman" w:cs="Times New Roman"/>
          <w:b/>
          <w:sz w:val="24"/>
          <w:szCs w:val="24"/>
        </w:rPr>
      </w:pPr>
      <w:r w:rsidRPr="00192A9D">
        <w:rPr>
          <w:rFonts w:ascii="Times New Roman" w:eastAsia="Calibri" w:hAnsi="Times New Roman" w:cs="Times New Roman"/>
          <w:b/>
          <w:sz w:val="24"/>
          <w:szCs w:val="24"/>
        </w:rPr>
        <w:tab/>
        <w:t xml:space="preserve">Программа учебного предмета «Математика» рассчитана на136 часов в год, в соответствии с учебным планом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2022-2023учебный год, фактическим количеством учебных дней (исключая 23.02;8.03; 09.05), с учётом годового календарного графика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расписания занятий для 1-11 классов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фактическое количество часов за год составляет 133 ч.</w:t>
      </w:r>
      <w:proofErr w:type="gramStart"/>
      <w:r w:rsidRPr="00192A9D">
        <w:rPr>
          <w:rFonts w:ascii="Times New Roman" w:eastAsia="Calibri" w:hAnsi="Times New Roman" w:cs="Times New Roman"/>
          <w:b/>
          <w:sz w:val="24"/>
          <w:szCs w:val="24"/>
        </w:rPr>
        <w:t xml:space="preserve"> ,</w:t>
      </w:r>
      <w:proofErr w:type="gramEnd"/>
      <w:r w:rsidRPr="00192A9D">
        <w:rPr>
          <w:rFonts w:ascii="Times New Roman" w:eastAsia="Calibri" w:hAnsi="Times New Roman" w:cs="Times New Roman"/>
          <w:b/>
          <w:sz w:val="24"/>
          <w:szCs w:val="24"/>
        </w:rPr>
        <w:t xml:space="preserve"> выполнение рабочих программ осуществляется за счет уплотнения тем:</w:t>
      </w:r>
      <w:r w:rsidRPr="00192A9D">
        <w:rPr>
          <w:rFonts w:ascii="Times New Roman" w:hAnsi="Times New Roman" w:cs="Times New Roman"/>
          <w:b/>
          <w:sz w:val="24"/>
          <w:szCs w:val="24"/>
        </w:rPr>
        <w:t xml:space="preserve">«Обобщающий урок.  Игра «По океану математики»-1ч., «Повторение»- 2 часа. </w:t>
      </w:r>
    </w:p>
    <w:p w:rsidR="0073755E" w:rsidRPr="00192A9D" w:rsidRDefault="0073755E" w:rsidP="00192A9D">
      <w:pPr>
        <w:spacing w:after="0" w:line="240" w:lineRule="auto"/>
        <w:rPr>
          <w:rFonts w:ascii="Times New Roman" w:hAnsi="Times New Roman" w:cs="Times New Roman"/>
          <w:b/>
          <w:sz w:val="24"/>
          <w:szCs w:val="24"/>
        </w:rPr>
      </w:pPr>
    </w:p>
    <w:p w:rsidR="005E0F0B" w:rsidRPr="00192A9D"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t>Литература</w:t>
      </w:r>
    </w:p>
    <w:p w:rsidR="005E0F0B" w:rsidRPr="00192A9D" w:rsidRDefault="005E0F0B" w:rsidP="00192A9D">
      <w:pPr>
        <w:spacing w:after="0" w:line="240" w:lineRule="auto"/>
        <w:ind w:firstLine="720"/>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Рабочая программа создана на основе Примерной программы начального общего образования по литературному чтению и Федерального компонента Государственного стандарта начального общего образования, учебника по «Литературному чтению», Л. Ф. Климанова и др., М.: Просвещение, 2021г.  Учебный курс «Литературное чтение» 1 – 4 классы по программе УМК «Школа России» занимает особое место среди учебных </w:t>
      </w:r>
      <w:r w:rsidRPr="00192A9D">
        <w:rPr>
          <w:rFonts w:ascii="Times New Roman" w:eastAsia="Times New Roman" w:hAnsi="Times New Roman" w:cs="Times New Roman"/>
          <w:sz w:val="24"/>
          <w:szCs w:val="24"/>
        </w:rPr>
        <w:lastRenderedPageBreak/>
        <w:t xml:space="preserve">предметов начальной школы, так как познание детьми литературного чтения не ограничивается рамками урока. </w:t>
      </w:r>
    </w:p>
    <w:p w:rsidR="005E0F0B" w:rsidRPr="00192A9D" w:rsidRDefault="005E0F0B" w:rsidP="00192A9D">
      <w:pPr>
        <w:widowControl w:val="0"/>
        <w:tabs>
          <w:tab w:val="left" w:pos="284"/>
          <w:tab w:val="num" w:pos="1026"/>
        </w:tabs>
        <w:autoSpaceDE w:val="0"/>
        <w:autoSpaceDN w:val="0"/>
        <w:adjustRightInd w:val="0"/>
        <w:spacing w:after="0" w:line="240" w:lineRule="auto"/>
        <w:ind w:left="284" w:right="-31" w:hanging="284"/>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Рабочая программа реализует следующие цели обучения:</w:t>
      </w:r>
    </w:p>
    <w:p w:rsidR="005E0F0B" w:rsidRPr="00192A9D" w:rsidRDefault="005E0F0B" w:rsidP="00192A9D">
      <w:pPr>
        <w:spacing w:after="0" w:line="240" w:lineRule="auto"/>
        <w:ind w:firstLine="720"/>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 xml:space="preserve">• </w:t>
      </w:r>
      <w:r w:rsidRPr="00192A9D">
        <w:rPr>
          <w:rFonts w:ascii="Times New Roman" w:eastAsia="Times New Roman" w:hAnsi="Times New Roman" w:cs="Times New Roman"/>
          <w:bCs/>
          <w:iCs/>
          <w:sz w:val="24"/>
          <w:szCs w:val="24"/>
        </w:rPr>
        <w:t xml:space="preserve">развитие </w:t>
      </w:r>
      <w:r w:rsidRPr="00192A9D">
        <w:rPr>
          <w:rFonts w:ascii="Times New Roman" w:eastAsia="Times New Roman" w:hAnsi="Times New Roman" w:cs="Times New Roman"/>
          <w:iCs/>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5E0F0B" w:rsidRPr="00192A9D" w:rsidRDefault="005E0F0B" w:rsidP="00192A9D">
      <w:pPr>
        <w:spacing w:after="0" w:line="240" w:lineRule="auto"/>
        <w:ind w:firstLine="720"/>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 xml:space="preserve">• </w:t>
      </w:r>
      <w:r w:rsidRPr="00192A9D">
        <w:rPr>
          <w:rFonts w:ascii="Times New Roman" w:eastAsia="Times New Roman" w:hAnsi="Times New Roman" w:cs="Times New Roman"/>
          <w:bCs/>
          <w:iCs/>
          <w:sz w:val="24"/>
          <w:szCs w:val="24"/>
        </w:rPr>
        <w:t xml:space="preserve">овладение </w:t>
      </w:r>
      <w:r w:rsidRPr="00192A9D">
        <w:rPr>
          <w:rFonts w:ascii="Times New Roman" w:eastAsia="Times New Roman" w:hAnsi="Times New Roman" w:cs="Times New Roman"/>
          <w:iCs/>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5E0F0B" w:rsidRPr="00192A9D" w:rsidRDefault="005E0F0B" w:rsidP="00192A9D">
      <w:pPr>
        <w:spacing w:after="0" w:line="240" w:lineRule="auto"/>
        <w:ind w:firstLine="720"/>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 xml:space="preserve">• </w:t>
      </w:r>
      <w:r w:rsidRPr="00192A9D">
        <w:rPr>
          <w:rFonts w:ascii="Times New Roman" w:eastAsia="Times New Roman" w:hAnsi="Times New Roman" w:cs="Times New Roman"/>
          <w:bCs/>
          <w:iCs/>
          <w:sz w:val="24"/>
          <w:szCs w:val="24"/>
        </w:rPr>
        <w:t xml:space="preserve">воспитание </w:t>
      </w:r>
      <w:r w:rsidRPr="00192A9D">
        <w:rPr>
          <w:rFonts w:ascii="Times New Roman" w:eastAsia="Times New Roman" w:hAnsi="Times New Roman" w:cs="Times New Roman"/>
          <w:iCs/>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p>
    <w:p w:rsidR="005E0F0B" w:rsidRPr="00192A9D" w:rsidRDefault="005E0F0B" w:rsidP="00192A9D">
      <w:pPr>
        <w:spacing w:after="0" w:line="240" w:lineRule="auto"/>
        <w:rPr>
          <w:rFonts w:ascii="Times New Roman" w:eastAsia="Times New Roman" w:hAnsi="Times New Roman" w:cs="Times New Roman"/>
          <w:iCs/>
          <w:sz w:val="24"/>
          <w:szCs w:val="24"/>
        </w:rPr>
      </w:pPr>
      <w:proofErr w:type="gramStart"/>
      <w:r w:rsidRPr="00192A9D">
        <w:rPr>
          <w:rFonts w:ascii="Times New Roman" w:eastAsia="Times New Roman" w:hAnsi="Times New Roman" w:cs="Times New Roman"/>
          <w:iCs/>
          <w:sz w:val="24"/>
          <w:szCs w:val="24"/>
        </w:rPr>
        <w:t>зле</w:t>
      </w:r>
      <w:proofErr w:type="gramEnd"/>
      <w:r w:rsidRPr="00192A9D">
        <w:rPr>
          <w:rFonts w:ascii="Times New Roman" w:eastAsia="Times New Roman" w:hAnsi="Times New Roman" w:cs="Times New Roman"/>
          <w:iCs/>
          <w:sz w:val="24"/>
          <w:szCs w:val="24"/>
        </w:rPr>
        <w:t>, справедливости и честности; развитие нравственных чувств, уважения к культуре народов многонациональной России.</w:t>
      </w:r>
    </w:p>
    <w:p w:rsidR="005E0F0B" w:rsidRPr="00192A9D" w:rsidRDefault="005E0F0B" w:rsidP="00192A9D">
      <w:pPr>
        <w:widowControl w:val="0"/>
        <w:tabs>
          <w:tab w:val="left" w:pos="284"/>
          <w:tab w:val="num" w:pos="1026"/>
        </w:tabs>
        <w:autoSpaceDE w:val="0"/>
        <w:autoSpaceDN w:val="0"/>
        <w:adjustRightInd w:val="0"/>
        <w:spacing w:after="0" w:line="240" w:lineRule="auto"/>
        <w:ind w:left="284" w:right="-31" w:hanging="284"/>
        <w:rPr>
          <w:rFonts w:ascii="Times New Roman" w:eastAsia="Times New Roman" w:hAnsi="Times New Roman" w:cs="Times New Roman"/>
          <w:iCs/>
          <w:sz w:val="24"/>
          <w:szCs w:val="24"/>
        </w:rPr>
      </w:pPr>
      <w:r w:rsidRPr="00192A9D">
        <w:rPr>
          <w:rFonts w:ascii="Times New Roman" w:eastAsia="Times New Roman" w:hAnsi="Times New Roman" w:cs="Times New Roman"/>
          <w:iCs/>
          <w:sz w:val="24"/>
          <w:szCs w:val="24"/>
        </w:rPr>
        <w:t>Изучение предмета способствует решению следующих задач:</w:t>
      </w:r>
    </w:p>
    <w:p w:rsidR="005E0F0B" w:rsidRPr="00192A9D" w:rsidRDefault="005E0F0B" w:rsidP="00192A9D">
      <w:pPr>
        <w:spacing w:after="0" w:line="240" w:lineRule="auto"/>
        <w:ind w:firstLine="284"/>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w:t>
      </w:r>
      <w:proofErr w:type="gramStart"/>
      <w:r w:rsidRPr="00192A9D">
        <w:rPr>
          <w:rFonts w:ascii="Times New Roman" w:eastAsia="Times New Roman" w:hAnsi="Times New Roman" w:cs="Times New Roman"/>
          <w:sz w:val="24"/>
          <w:szCs w:val="24"/>
        </w:rPr>
        <w:t>—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192A9D">
        <w:rPr>
          <w:rFonts w:ascii="Times New Roman" w:eastAsia="Times New Roman" w:hAnsi="Times New Roman" w:cs="Times New Roman"/>
          <w:sz w:val="24"/>
          <w:szCs w:val="24"/>
        </w:rPr>
        <w:br/>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r w:rsidRPr="00192A9D">
        <w:rPr>
          <w:rFonts w:ascii="Times New Roman" w:eastAsia="Times New Roman" w:hAnsi="Times New Roman" w:cs="Times New Roman"/>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roofErr w:type="gramEnd"/>
      <w:r w:rsidRPr="00192A9D">
        <w:rPr>
          <w:rFonts w:ascii="Times New Roman" w:eastAsia="Times New Roman" w:hAnsi="Times New Roman" w:cs="Times New Roman"/>
          <w:sz w:val="24"/>
          <w:szCs w:val="24"/>
        </w:rPr>
        <w:br/>
        <w:t>      — </w:t>
      </w:r>
      <w:proofErr w:type="gramStart"/>
      <w:r w:rsidRPr="00192A9D">
        <w:rPr>
          <w:rFonts w:ascii="Times New Roman" w:eastAsia="Times New Roman" w:hAnsi="Times New Roman" w:cs="Times New Roman"/>
          <w:sz w:val="24"/>
          <w:szCs w:val="24"/>
        </w:rPr>
        <w:t>развивать поэтический слух детей, накапливать эстетический опыт слушания произведений изящной словесности, воспитывать художественный вкус;</w:t>
      </w:r>
      <w:r w:rsidRPr="00192A9D">
        <w:rPr>
          <w:rFonts w:ascii="Times New Roman" w:eastAsia="Times New Roman" w:hAnsi="Times New Roman" w:cs="Times New Roman"/>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192A9D">
        <w:rPr>
          <w:rFonts w:ascii="Times New Roman" w:eastAsia="Times New Roman" w:hAnsi="Times New Roman" w:cs="Times New Roman"/>
          <w:sz w:val="24"/>
          <w:szCs w:val="24"/>
        </w:rPr>
        <w:br/>
        <w:t>      — обогащать чувственный опыт ребенка, его реальные представления об окружающем мире и природе;</w:t>
      </w:r>
      <w:r w:rsidRPr="00192A9D">
        <w:rPr>
          <w:rFonts w:ascii="Times New Roman" w:eastAsia="Times New Roman" w:hAnsi="Times New Roman" w:cs="Times New Roman"/>
          <w:sz w:val="24"/>
          <w:szCs w:val="24"/>
        </w:rPr>
        <w:br/>
        <w:t>      — формировать эстетическое отношение ребенка к жизни, приобщая его к классике художественной литературы;</w:t>
      </w:r>
      <w:proofErr w:type="gramEnd"/>
      <w:r w:rsidRPr="00192A9D">
        <w:rPr>
          <w:rFonts w:ascii="Times New Roman" w:eastAsia="Times New Roman" w:hAnsi="Times New Roman" w:cs="Times New Roman"/>
          <w:sz w:val="24"/>
          <w:szCs w:val="24"/>
        </w:rPr>
        <w:br/>
        <w:t>      — обеспечивать достаточно глубокое понимание содержания произведений различного уровня сложности;</w:t>
      </w:r>
      <w:r w:rsidRPr="00192A9D">
        <w:rPr>
          <w:rFonts w:ascii="Times New Roman" w:eastAsia="Times New Roman" w:hAnsi="Times New Roman" w:cs="Times New Roman"/>
          <w:sz w:val="24"/>
          <w:szCs w:val="24"/>
        </w:rPr>
        <w:br/>
        <w:t xml:space="preserve">      — расширять кругозор детей через чтение книг различных жанров, разнообразных </w:t>
      </w:r>
      <w:proofErr w:type="gramStart"/>
      <w:r w:rsidRPr="00192A9D">
        <w:rPr>
          <w:rFonts w:ascii="Times New Roman" w:eastAsia="Times New Roman" w:hAnsi="Times New Roman" w:cs="Times New Roman"/>
          <w:sz w:val="24"/>
          <w:szCs w:val="24"/>
        </w:rPr>
        <w:t>по</w:t>
      </w:r>
      <w:proofErr w:type="gramEnd"/>
      <w:r w:rsidRPr="00192A9D">
        <w:rPr>
          <w:rFonts w:ascii="Times New Roman" w:eastAsia="Times New Roman" w:hAnsi="Times New Roman" w:cs="Times New Roman"/>
          <w:sz w:val="24"/>
          <w:szCs w:val="24"/>
        </w:rPr>
        <w:t xml:space="preserve"> </w:t>
      </w:r>
    </w:p>
    <w:p w:rsidR="005E0F0B" w:rsidRPr="00192A9D" w:rsidRDefault="005E0F0B" w:rsidP="00192A9D">
      <w:pPr>
        <w:spacing w:after="0" w:line="240" w:lineRule="auto"/>
        <w:ind w:firstLine="284"/>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содержанию и тематике, обогащать нравственно-эстетический и познавательный опыт ребенка;</w:t>
      </w:r>
      <w:r w:rsidRPr="00192A9D">
        <w:rPr>
          <w:rFonts w:ascii="Times New Roman" w:eastAsia="Times New Roman" w:hAnsi="Times New Roman" w:cs="Times New Roman"/>
          <w:sz w:val="24"/>
          <w:szCs w:val="24"/>
        </w:rPr>
        <w:br/>
        <w:t>      — обеспечивать развитие речи школьников и активно формировать навык чтения и речевые умения;</w:t>
      </w:r>
      <w:r w:rsidRPr="00192A9D">
        <w:rPr>
          <w:rFonts w:ascii="Times New Roman" w:eastAsia="Times New Roman" w:hAnsi="Times New Roman" w:cs="Times New Roman"/>
          <w:sz w:val="24"/>
          <w:szCs w:val="24"/>
        </w:rPr>
        <w:br/>
        <w:t>      — работать с различными типами текстов;</w:t>
      </w:r>
      <w:r w:rsidRPr="00192A9D">
        <w:rPr>
          <w:rFonts w:ascii="Times New Roman" w:eastAsia="Times New Roman" w:hAnsi="Times New Roman" w:cs="Times New Roman"/>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5E0F0B" w:rsidRPr="00192A9D" w:rsidRDefault="005E0F0B" w:rsidP="00192A9D">
      <w:pPr>
        <w:spacing w:after="0" w:line="240" w:lineRule="auto"/>
        <w:ind w:firstLine="720"/>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5E0F0B" w:rsidRPr="00192A9D" w:rsidRDefault="005E0F0B" w:rsidP="00192A9D">
      <w:pPr>
        <w:spacing w:after="0" w:line="240" w:lineRule="auto"/>
        <w:ind w:firstLine="720"/>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lastRenderedPageBreak/>
        <w:t>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w:t>
      </w:r>
      <w:proofErr w:type="gramStart"/>
      <w:r w:rsidRPr="00192A9D">
        <w:rPr>
          <w:rFonts w:ascii="Times New Roman" w:eastAsia="Times New Roman" w:hAnsi="Times New Roman" w:cs="Times New Roman"/>
          <w:sz w:val="24"/>
          <w:szCs w:val="24"/>
        </w:rPr>
        <w:t xml:space="preserve"> .</w:t>
      </w:r>
      <w:proofErr w:type="gramEnd"/>
    </w:p>
    <w:p w:rsidR="005E0F0B" w:rsidRPr="00192A9D" w:rsidRDefault="005E0F0B" w:rsidP="00192A9D">
      <w:pPr>
        <w:spacing w:after="0" w:line="240" w:lineRule="auto"/>
        <w:ind w:firstLine="720"/>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5E0F0B" w:rsidRPr="00192A9D" w:rsidRDefault="005E0F0B" w:rsidP="00192A9D">
      <w:pPr>
        <w:rPr>
          <w:rFonts w:ascii="Times New Roman" w:hAnsi="Times New Roman" w:cs="Times New Roman"/>
          <w:b/>
          <w:sz w:val="24"/>
          <w:szCs w:val="24"/>
        </w:rPr>
      </w:pPr>
      <w:proofErr w:type="gramStart"/>
      <w:r w:rsidRPr="00192A9D">
        <w:rPr>
          <w:rFonts w:ascii="Times New Roman" w:eastAsia="Calibri" w:hAnsi="Times New Roman" w:cs="Times New Roman"/>
          <w:b/>
          <w:sz w:val="24"/>
          <w:szCs w:val="24"/>
        </w:rPr>
        <w:t xml:space="preserve">Программа учебного предмета «Литературное чтение» рассчитана на 136часов в неделю в соответствии с учебным планом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2022-2023учебный год, фактическим количеством учебных дней (исключая 23.02,  08.03, 03.05), с учётом годового календарного графика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расписания занятий для 1-11 классов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w:t>
      </w:r>
      <w:proofErr w:type="gramEnd"/>
      <w:r w:rsidRPr="00192A9D">
        <w:rPr>
          <w:rFonts w:ascii="Times New Roman" w:eastAsia="Calibri" w:hAnsi="Times New Roman" w:cs="Times New Roman"/>
          <w:b/>
          <w:sz w:val="24"/>
          <w:szCs w:val="24"/>
        </w:rPr>
        <w:t xml:space="preserve">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фактическое количество часов за год составляет 133 ч. Выполнение рабочих программ выполняется за счет уплотнения тем: «</w:t>
      </w:r>
      <w:r w:rsidRPr="00192A9D">
        <w:rPr>
          <w:rFonts w:ascii="Times New Roman" w:hAnsi="Times New Roman" w:cs="Times New Roman"/>
          <w:b/>
          <w:sz w:val="24"/>
          <w:szCs w:val="24"/>
        </w:rPr>
        <w:t>Г.Х.Андерсен «Гадкий утенок».- 1 часа, «Зарубежная литература. Древнегреческий миф «Храбрый Персей».- 2 час.</w:t>
      </w:r>
    </w:p>
    <w:p w:rsidR="005E0F0B" w:rsidRPr="00192A9D" w:rsidRDefault="005E0F0B" w:rsidP="00192A9D">
      <w:pPr>
        <w:widowControl w:val="0"/>
        <w:suppressAutoHyphens/>
        <w:spacing w:after="0" w:line="240" w:lineRule="auto"/>
        <w:ind w:right="282"/>
        <w:rPr>
          <w:rFonts w:ascii="Times New Roman" w:eastAsia="Lucida Sans Unicode" w:hAnsi="Times New Roman" w:cs="Times New Roman"/>
          <w:b/>
          <w:bCs/>
          <w:color w:val="000000"/>
          <w:kern w:val="1"/>
          <w:sz w:val="24"/>
          <w:szCs w:val="24"/>
          <w:lang w:eastAsia="ar-SA"/>
        </w:rPr>
      </w:pPr>
    </w:p>
    <w:p w:rsidR="005E0F0B" w:rsidRPr="00192A9D"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t>Окружающий мир</w:t>
      </w:r>
    </w:p>
    <w:p w:rsidR="005E0F0B" w:rsidRPr="00192A9D" w:rsidRDefault="005E0F0B" w:rsidP="00192A9D">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Программа по </w:t>
      </w:r>
      <w:r w:rsidRPr="00192A9D">
        <w:rPr>
          <w:rFonts w:ascii="Times New Roman" w:eastAsia="Times New Roman" w:hAnsi="Times New Roman" w:cs="Times New Roman"/>
          <w:b/>
          <w:sz w:val="24"/>
          <w:szCs w:val="24"/>
        </w:rPr>
        <w:t>окружающему миру 1-4 классы</w:t>
      </w:r>
      <w:r w:rsidRPr="00192A9D">
        <w:rPr>
          <w:rFonts w:ascii="Times New Roman" w:eastAsia="Times New Roman" w:hAnsi="Times New Roman" w:cs="Times New Roman"/>
          <w:sz w:val="24"/>
          <w:szCs w:val="24"/>
        </w:rPr>
        <w:t xml:space="preserve">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А.Я.Данилюк, концепции учебно-методического комплекса «Школа России» А. А. Плешаков (М</w:t>
      </w:r>
      <w:proofErr w:type="gramStart"/>
      <w:r w:rsidRPr="00192A9D">
        <w:rPr>
          <w:rFonts w:ascii="Times New Roman" w:eastAsia="Times New Roman" w:hAnsi="Times New Roman" w:cs="Times New Roman"/>
          <w:sz w:val="24"/>
          <w:szCs w:val="24"/>
        </w:rPr>
        <w:t>:,«</w:t>
      </w:r>
      <w:proofErr w:type="gramEnd"/>
      <w:r w:rsidRPr="00192A9D">
        <w:rPr>
          <w:rFonts w:ascii="Times New Roman" w:eastAsia="Times New Roman" w:hAnsi="Times New Roman" w:cs="Times New Roman"/>
          <w:sz w:val="24"/>
          <w:szCs w:val="24"/>
        </w:rPr>
        <w:t>Просвещение», 2015 г.),  авторской рабочей программы  «Окружающий мир». Предметная линия учебников системы «Школа России» 1-4 классы. А.А. Плешаков  (М</w:t>
      </w:r>
      <w:proofErr w:type="gramStart"/>
      <w:r w:rsidRPr="00192A9D">
        <w:rPr>
          <w:rFonts w:ascii="Times New Roman" w:eastAsia="Times New Roman" w:hAnsi="Times New Roman" w:cs="Times New Roman"/>
          <w:sz w:val="24"/>
          <w:szCs w:val="24"/>
        </w:rPr>
        <w:t>:, «</w:t>
      </w:r>
      <w:proofErr w:type="gramEnd"/>
      <w:r w:rsidRPr="00192A9D">
        <w:rPr>
          <w:rFonts w:ascii="Times New Roman" w:eastAsia="Times New Roman" w:hAnsi="Times New Roman" w:cs="Times New Roman"/>
          <w:sz w:val="24"/>
          <w:szCs w:val="24"/>
        </w:rPr>
        <w:t>Просвещение», 2018 г.)</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Изучение курса «Окружающий мир» в начальной школе направлено на достижение следующих </w:t>
      </w:r>
      <w:r w:rsidRPr="00192A9D">
        <w:rPr>
          <w:rFonts w:ascii="Times New Roman" w:eastAsia="Times New Roman" w:hAnsi="Times New Roman" w:cs="Times New Roman"/>
          <w:b/>
          <w:sz w:val="24"/>
          <w:szCs w:val="24"/>
        </w:rPr>
        <w:t>целей:</w:t>
      </w:r>
    </w:p>
    <w:p w:rsidR="005E0F0B" w:rsidRPr="00192A9D" w:rsidRDefault="005E0F0B" w:rsidP="005E0F0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5E0F0B" w:rsidRPr="00192A9D" w:rsidRDefault="005E0F0B" w:rsidP="005E0F0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духовно-нравственное развитие и воспитание личности гражданина России, уважительно и бережно относящегося к среде своего обитания, к природному и культурному достоянию родной страны и всего человечества.</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Основными </w:t>
      </w:r>
      <w:r w:rsidRPr="00192A9D">
        <w:rPr>
          <w:rFonts w:ascii="Times New Roman" w:eastAsia="Times New Roman" w:hAnsi="Times New Roman" w:cs="Times New Roman"/>
          <w:b/>
          <w:sz w:val="24"/>
          <w:szCs w:val="24"/>
        </w:rPr>
        <w:t>задачами</w:t>
      </w:r>
      <w:r w:rsidRPr="00192A9D">
        <w:rPr>
          <w:rFonts w:ascii="Times New Roman" w:eastAsia="Times New Roman" w:hAnsi="Times New Roman" w:cs="Times New Roman"/>
          <w:sz w:val="24"/>
          <w:szCs w:val="24"/>
        </w:rPr>
        <w:t xml:space="preserve"> реализации содержания курса являются: </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 </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2) осознание ребёнком ценности, целостности и многообразия окружающего мира, своего места в нём; </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3) формирование модели </w:t>
      </w:r>
      <w:proofErr w:type="spellStart"/>
      <w:r w:rsidRPr="00192A9D">
        <w:rPr>
          <w:rFonts w:ascii="Times New Roman" w:eastAsia="Times New Roman" w:hAnsi="Times New Roman" w:cs="Times New Roman"/>
          <w:sz w:val="24"/>
          <w:szCs w:val="24"/>
        </w:rPr>
        <w:t>здоровьесберегающего</w:t>
      </w:r>
      <w:proofErr w:type="spellEnd"/>
      <w:r w:rsidRPr="00192A9D">
        <w:rPr>
          <w:rFonts w:ascii="Times New Roman" w:eastAsia="Times New Roman" w:hAnsi="Times New Roman" w:cs="Times New Roman"/>
          <w:sz w:val="24"/>
          <w:szCs w:val="24"/>
        </w:rPr>
        <w:t xml:space="preserve"> и безопасного поведения в условиях повседневной жизни и в различных опасных ситуациях; </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4) формирование компетенций для обеспечения экологически и этически обоснованного поведения в природной среде, эффективного взаимодействия в социуме.</w:t>
      </w:r>
    </w:p>
    <w:p w:rsidR="005E0F0B" w:rsidRPr="00192A9D" w:rsidRDefault="005E0F0B" w:rsidP="005E0F0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w:t>
      </w:r>
      <w:r w:rsidRPr="00192A9D">
        <w:rPr>
          <w:rFonts w:ascii="Times New Roman" w:eastAsia="Times New Roman" w:hAnsi="Times New Roman" w:cs="Times New Roman"/>
          <w:sz w:val="24"/>
          <w:szCs w:val="24"/>
        </w:rPr>
        <w:lastRenderedPageBreak/>
        <w:t xml:space="preserve">исторические знания и даёт </w:t>
      </w:r>
      <w:proofErr w:type="gramStart"/>
      <w:r w:rsidRPr="00192A9D">
        <w:rPr>
          <w:rFonts w:ascii="Times New Roman" w:eastAsia="Times New Roman" w:hAnsi="Times New Roman" w:cs="Times New Roman"/>
          <w:sz w:val="24"/>
          <w:szCs w:val="24"/>
        </w:rPr>
        <w:t>обучающемуся</w:t>
      </w:r>
      <w:proofErr w:type="gramEnd"/>
      <w:r w:rsidRPr="00192A9D">
        <w:rPr>
          <w:rFonts w:ascii="Times New Roman" w:eastAsia="Times New Roman" w:hAnsi="Times New Roman" w:cs="Times New Roman"/>
          <w:sz w:val="24"/>
          <w:szCs w:val="24"/>
        </w:rPr>
        <w:t xml:space="preserve"> материал естественных и социально-гуманитарных наук, необходимый для целостного и системного видения мира в его важнейших взаимосвязях. </w:t>
      </w:r>
      <w:proofErr w:type="gramStart"/>
      <w:r w:rsidRPr="00192A9D">
        <w:rPr>
          <w:rFonts w:ascii="Times New Roman" w:eastAsia="Times New Roman" w:hAnsi="Times New Roman" w:cs="Times New Roman"/>
          <w:sz w:val="24"/>
          <w:szCs w:val="24"/>
        </w:rPr>
        <w:t>Знакомство с началами естественных и социально-гуманитарных наук в их единстве и взаимосвязи даёт ученику ключ (метод) к осмыслению личного опыта, позволяя сделать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w:t>
      </w:r>
      <w:proofErr w:type="gramEnd"/>
      <w:r w:rsidRPr="00192A9D">
        <w:rPr>
          <w:rFonts w:ascii="Times New Roman" w:eastAsia="Times New Roman" w:hAnsi="Times New Roman" w:cs="Times New Roman"/>
          <w:sz w:val="24"/>
          <w:szCs w:val="24"/>
        </w:rPr>
        <w:t xml:space="preserve">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w:t>
      </w:r>
      <w:proofErr w:type="gramStart"/>
      <w:r w:rsidRPr="00192A9D">
        <w:rPr>
          <w:rFonts w:ascii="Times New Roman" w:eastAsia="Times New Roman" w:hAnsi="Times New Roman" w:cs="Times New Roman"/>
          <w:sz w:val="24"/>
          <w:szCs w:val="24"/>
        </w:rPr>
        <w:t xml:space="preserve">В рамках же данного предмета, благодаря интеграции </w:t>
      </w:r>
      <w:proofErr w:type="spellStart"/>
      <w:r w:rsidRPr="00192A9D">
        <w:rPr>
          <w:rFonts w:ascii="Times New Roman" w:eastAsia="Times New Roman" w:hAnsi="Times New Roman" w:cs="Times New Roman"/>
          <w:sz w:val="24"/>
          <w:szCs w:val="24"/>
        </w:rPr>
        <w:t>естественно-научных</w:t>
      </w:r>
      <w:proofErr w:type="spellEnd"/>
      <w:r w:rsidRPr="00192A9D">
        <w:rPr>
          <w:rFonts w:ascii="Times New Roman" w:eastAsia="Times New Roman" w:hAnsi="Times New Roman" w:cs="Times New Roman"/>
          <w:sz w:val="24"/>
          <w:szCs w:val="24"/>
        </w:rPr>
        <w:t xml:space="preserve">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w:t>
      </w:r>
      <w:proofErr w:type="gramEnd"/>
      <w:r w:rsidRPr="00192A9D">
        <w:rPr>
          <w:rFonts w:ascii="Times New Roman" w:eastAsia="Times New Roman" w:hAnsi="Times New Roman" w:cs="Times New Roman"/>
          <w:sz w:val="24"/>
          <w:szCs w:val="24"/>
        </w:rPr>
        <w:t xml:space="preserve"> Таким образом, курс создаёт прочный фундамент для изучения значительной части предметов основной школы и для дальнейшего развития личности. 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 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w:t>
      </w:r>
      <w:proofErr w:type="spellStart"/>
      <w:r w:rsidRPr="00192A9D">
        <w:rPr>
          <w:rFonts w:ascii="Times New Roman" w:eastAsia="Times New Roman" w:hAnsi="Times New Roman" w:cs="Times New Roman"/>
          <w:sz w:val="24"/>
          <w:szCs w:val="24"/>
        </w:rPr>
        <w:t>природ</w:t>
      </w:r>
      <w:proofErr w:type="gramStart"/>
      <w:r w:rsidRPr="00192A9D">
        <w:rPr>
          <w:rFonts w:ascii="Times New Roman" w:eastAsia="Times New Roman" w:hAnsi="Times New Roman" w:cs="Times New Roman"/>
          <w:sz w:val="24"/>
          <w:szCs w:val="24"/>
        </w:rPr>
        <w:t>о</w:t>
      </w:r>
      <w:proofErr w:type="spellEnd"/>
      <w:r w:rsidRPr="00192A9D">
        <w:rPr>
          <w:rFonts w:ascii="Times New Roman" w:eastAsia="Times New Roman" w:hAnsi="Times New Roman" w:cs="Times New Roman"/>
          <w:sz w:val="24"/>
          <w:szCs w:val="24"/>
        </w:rPr>
        <w:t>-</w:t>
      </w:r>
      <w:proofErr w:type="gramEnd"/>
      <w:r w:rsidRPr="00192A9D">
        <w:rPr>
          <w:rFonts w:ascii="Times New Roman" w:eastAsia="Times New Roman" w:hAnsi="Times New Roman" w:cs="Times New Roman"/>
          <w:sz w:val="24"/>
          <w:szCs w:val="24"/>
        </w:rPr>
        <w:t xml:space="preserve"> и </w:t>
      </w:r>
      <w:proofErr w:type="spellStart"/>
      <w:r w:rsidRPr="00192A9D">
        <w:rPr>
          <w:rFonts w:ascii="Times New Roman" w:eastAsia="Times New Roman" w:hAnsi="Times New Roman" w:cs="Times New Roman"/>
          <w:sz w:val="24"/>
          <w:szCs w:val="24"/>
        </w:rPr>
        <w:t>культуросообразного</w:t>
      </w:r>
      <w:proofErr w:type="spellEnd"/>
      <w:r w:rsidRPr="00192A9D">
        <w:rPr>
          <w:rFonts w:ascii="Times New Roman" w:eastAsia="Times New Roman" w:hAnsi="Times New Roman" w:cs="Times New Roman"/>
          <w:sz w:val="24"/>
          <w:szCs w:val="24"/>
        </w:rPr>
        <w:t xml:space="preserve"> поведения в окружающей природной и социальной среде. 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ориентаций младшего школьника в соответствии с отечественными традициями духовности и нравственности. Существенная особенность курса состоит в том, что в нём заложена содержательная основа для широкой реализации </w:t>
      </w:r>
      <w:proofErr w:type="spellStart"/>
      <w:r w:rsidRPr="00192A9D">
        <w:rPr>
          <w:rFonts w:ascii="Times New Roman" w:eastAsia="Times New Roman" w:hAnsi="Times New Roman" w:cs="Times New Roman"/>
          <w:sz w:val="24"/>
          <w:szCs w:val="24"/>
        </w:rPr>
        <w:t>межпредметных</w:t>
      </w:r>
      <w:proofErr w:type="spellEnd"/>
      <w:r w:rsidRPr="00192A9D">
        <w:rPr>
          <w:rFonts w:ascii="Times New Roman" w:eastAsia="Times New Roman" w:hAnsi="Times New Roman" w:cs="Times New Roman"/>
          <w:sz w:val="24"/>
          <w:szCs w:val="24"/>
        </w:rPr>
        <w:t xml:space="preserve"> связей всех дисциплин начальной школы. Предмет «Окружающий мир» использует и тем самым подкрепляет умения, полученные на уроках чтения, русского языка и мат</w:t>
      </w:r>
      <w:proofErr w:type="gramStart"/>
      <w:r w:rsidRPr="00192A9D">
        <w:rPr>
          <w:rFonts w:ascii="Times New Roman" w:eastAsia="Times New Roman" w:hAnsi="Times New Roman" w:cs="Times New Roman"/>
          <w:sz w:val="24"/>
          <w:szCs w:val="24"/>
        </w:rPr>
        <w:t>е-</w:t>
      </w:r>
      <w:proofErr w:type="gramEnd"/>
      <w:r w:rsidRPr="00192A9D">
        <w:rPr>
          <w:rFonts w:ascii="Times New Roman" w:eastAsia="Times New Roman" w:hAnsi="Times New Roman" w:cs="Times New Roman"/>
          <w:sz w:val="24"/>
          <w:szCs w:val="24"/>
        </w:rPr>
        <w:t xml:space="preserve"> </w:t>
      </w:r>
      <w:proofErr w:type="spellStart"/>
      <w:r w:rsidRPr="00192A9D">
        <w:rPr>
          <w:rFonts w:ascii="Times New Roman" w:eastAsia="Times New Roman" w:hAnsi="Times New Roman" w:cs="Times New Roman"/>
          <w:sz w:val="24"/>
          <w:szCs w:val="24"/>
        </w:rPr>
        <w:t>матики</w:t>
      </w:r>
      <w:proofErr w:type="spellEnd"/>
      <w:r w:rsidRPr="00192A9D">
        <w:rPr>
          <w:rFonts w:ascii="Times New Roman" w:eastAsia="Times New Roman" w:hAnsi="Times New Roman" w:cs="Times New Roman"/>
          <w:sz w:val="24"/>
          <w:szCs w:val="24"/>
        </w:rPr>
        <w:t>, музыки и изобразительного искусства, технологии и физической культуры, приучая детей к рационально-научному и эмоционально-ценностному постижению окружающего мира.</w:t>
      </w:r>
    </w:p>
    <w:p w:rsidR="005E0F0B" w:rsidRPr="00192A9D" w:rsidRDefault="005E0F0B" w:rsidP="005E0F0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5E0F0B" w:rsidRPr="00192A9D" w:rsidRDefault="005E0F0B" w:rsidP="005E0F0B">
      <w:pPr>
        <w:rPr>
          <w:rFonts w:ascii="Times New Roman" w:hAnsi="Times New Roman" w:cs="Times New Roman"/>
          <w:sz w:val="24"/>
          <w:szCs w:val="24"/>
        </w:rPr>
      </w:pPr>
      <w:r w:rsidRPr="00192A9D">
        <w:rPr>
          <w:rFonts w:ascii="Times New Roman" w:eastAsia="Calibri" w:hAnsi="Times New Roman" w:cs="Times New Roman"/>
          <w:b/>
          <w:sz w:val="24"/>
          <w:szCs w:val="24"/>
        </w:rPr>
        <w:t xml:space="preserve">Программа учебного предмета «Окружающий мир» рассчитана на 68 часов  в соответствии с учебным планом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w:t>
      </w:r>
      <w:proofErr w:type="gramStart"/>
      <w:r w:rsidRPr="00192A9D">
        <w:rPr>
          <w:rFonts w:ascii="Times New Roman" w:eastAsia="Calibri" w:hAnsi="Times New Roman" w:cs="Times New Roman"/>
          <w:b/>
          <w:sz w:val="24"/>
          <w:szCs w:val="24"/>
        </w:rPr>
        <w:t>.</w:t>
      </w:r>
      <w:proofErr w:type="gramEnd"/>
      <w:r w:rsidRPr="00192A9D">
        <w:rPr>
          <w:rFonts w:ascii="Times New Roman" w:eastAsia="Calibri" w:hAnsi="Times New Roman" w:cs="Times New Roman"/>
          <w:b/>
          <w:sz w:val="24"/>
          <w:szCs w:val="24"/>
        </w:rPr>
        <w:t xml:space="preserve"> </w:t>
      </w:r>
      <w:proofErr w:type="gramStart"/>
      <w:r w:rsidRPr="00192A9D">
        <w:rPr>
          <w:rFonts w:ascii="Times New Roman" w:hAnsi="Times New Roman" w:cs="Times New Roman"/>
          <w:b/>
          <w:sz w:val="24"/>
          <w:szCs w:val="24"/>
        </w:rPr>
        <w:t>ф</w:t>
      </w:r>
      <w:proofErr w:type="gramEnd"/>
      <w:r w:rsidRPr="00192A9D">
        <w:rPr>
          <w:rFonts w:ascii="Times New Roman" w:hAnsi="Times New Roman" w:cs="Times New Roman"/>
          <w:b/>
          <w:sz w:val="24"/>
          <w:szCs w:val="24"/>
        </w:rPr>
        <w:t xml:space="preserve">актическим количеством учебных дней (исключая 23.02;08.03.; ),с учётом годового календарного графика МБОУ </w:t>
      </w:r>
      <w:proofErr w:type="spellStart"/>
      <w:r w:rsidRPr="00192A9D">
        <w:rPr>
          <w:rFonts w:ascii="Times New Roman" w:hAnsi="Times New Roman" w:cs="Times New Roman"/>
          <w:b/>
          <w:sz w:val="24"/>
          <w:szCs w:val="24"/>
        </w:rPr>
        <w:t>Савдянской</w:t>
      </w:r>
      <w:proofErr w:type="spellEnd"/>
      <w:r w:rsidRPr="00192A9D">
        <w:rPr>
          <w:rFonts w:ascii="Times New Roman" w:hAnsi="Times New Roman" w:cs="Times New Roman"/>
          <w:b/>
          <w:sz w:val="24"/>
          <w:szCs w:val="24"/>
        </w:rPr>
        <w:t xml:space="preserve"> СОШ им. И.Т. </w:t>
      </w:r>
      <w:proofErr w:type="spellStart"/>
      <w:r w:rsidRPr="00192A9D">
        <w:rPr>
          <w:rFonts w:ascii="Times New Roman" w:hAnsi="Times New Roman" w:cs="Times New Roman"/>
          <w:b/>
          <w:sz w:val="24"/>
          <w:szCs w:val="24"/>
        </w:rPr>
        <w:t>Таранова</w:t>
      </w:r>
      <w:proofErr w:type="spellEnd"/>
      <w:r w:rsidRPr="00192A9D">
        <w:rPr>
          <w:rFonts w:ascii="Times New Roman" w:hAnsi="Times New Roman" w:cs="Times New Roman"/>
          <w:b/>
          <w:sz w:val="24"/>
          <w:szCs w:val="24"/>
        </w:rPr>
        <w:t xml:space="preserve"> на 2022-2023 учебный год, расписания занятий для1-11 </w:t>
      </w:r>
      <w:proofErr w:type="spellStart"/>
      <w:r w:rsidRPr="00192A9D">
        <w:rPr>
          <w:rFonts w:ascii="Times New Roman" w:hAnsi="Times New Roman" w:cs="Times New Roman"/>
          <w:b/>
          <w:sz w:val="24"/>
          <w:szCs w:val="24"/>
        </w:rPr>
        <w:lastRenderedPageBreak/>
        <w:t>классовМБОУСавдянской</w:t>
      </w:r>
      <w:proofErr w:type="spellEnd"/>
      <w:r w:rsidRPr="00192A9D">
        <w:rPr>
          <w:rFonts w:ascii="Times New Roman" w:hAnsi="Times New Roman" w:cs="Times New Roman"/>
          <w:b/>
          <w:sz w:val="24"/>
          <w:szCs w:val="24"/>
        </w:rPr>
        <w:t xml:space="preserve"> СОШ им. И.Т. </w:t>
      </w:r>
      <w:proofErr w:type="spellStart"/>
      <w:r w:rsidRPr="00192A9D">
        <w:rPr>
          <w:rFonts w:ascii="Times New Roman" w:hAnsi="Times New Roman" w:cs="Times New Roman"/>
          <w:b/>
          <w:sz w:val="24"/>
          <w:szCs w:val="24"/>
        </w:rPr>
        <w:t>Таранова</w:t>
      </w:r>
      <w:proofErr w:type="spellEnd"/>
      <w:r w:rsidRPr="00192A9D">
        <w:rPr>
          <w:rFonts w:ascii="Times New Roman" w:hAnsi="Times New Roman" w:cs="Times New Roman"/>
          <w:b/>
          <w:sz w:val="24"/>
          <w:szCs w:val="24"/>
        </w:rPr>
        <w:t xml:space="preserve"> на 2022-2023 учебный год, фактическое количество часов за год составляет 66 ч</w:t>
      </w:r>
      <w:proofErr w:type="gramStart"/>
      <w:r w:rsidRPr="00192A9D">
        <w:rPr>
          <w:rFonts w:ascii="Times New Roman" w:hAnsi="Times New Roman" w:cs="Times New Roman"/>
          <w:b/>
          <w:sz w:val="24"/>
          <w:szCs w:val="24"/>
        </w:rPr>
        <w:t>.В</w:t>
      </w:r>
      <w:proofErr w:type="gramEnd"/>
      <w:r w:rsidRPr="00192A9D">
        <w:rPr>
          <w:rFonts w:ascii="Times New Roman" w:hAnsi="Times New Roman" w:cs="Times New Roman"/>
          <w:b/>
          <w:sz w:val="24"/>
          <w:szCs w:val="24"/>
        </w:rPr>
        <w:t>ыполнение рабочих программ в полном объёме обеспечивается за счёт уплотнения на 1час темы: « Золотое кольцо России» -1ч, «На юге Европы» -1ч.</w:t>
      </w:r>
    </w:p>
    <w:p w:rsidR="005E0F0B" w:rsidRPr="00192A9D" w:rsidRDefault="005E0F0B" w:rsidP="0073755E">
      <w:pPr>
        <w:pStyle w:val="a3"/>
        <w:jc w:val="center"/>
        <w:rPr>
          <w:rFonts w:ascii="Times New Roman" w:hAnsi="Times New Roman" w:cs="Times New Roman"/>
          <w:b/>
          <w:sz w:val="28"/>
          <w:szCs w:val="28"/>
        </w:rPr>
      </w:pPr>
      <w:r w:rsidRPr="00192A9D">
        <w:rPr>
          <w:rFonts w:ascii="Times New Roman" w:hAnsi="Times New Roman" w:cs="Times New Roman"/>
          <w:b/>
          <w:sz w:val="28"/>
          <w:szCs w:val="28"/>
        </w:rPr>
        <w:t>Физическая культура</w:t>
      </w:r>
    </w:p>
    <w:p w:rsidR="005E0F0B" w:rsidRPr="00192A9D" w:rsidRDefault="005E0F0B" w:rsidP="005E0F0B">
      <w:pPr>
        <w:tabs>
          <w:tab w:val="left" w:pos="0"/>
          <w:tab w:val="left" w:pos="142"/>
        </w:tabs>
        <w:ind w:right="37"/>
        <w:jc w:val="both"/>
        <w:rPr>
          <w:rFonts w:ascii="Times New Roman" w:hAnsi="Times New Roman" w:cs="Times New Roman"/>
          <w:sz w:val="24"/>
          <w:szCs w:val="24"/>
        </w:rPr>
      </w:pPr>
      <w:r w:rsidRPr="00192A9D">
        <w:rPr>
          <w:rFonts w:ascii="Times New Roman" w:hAnsi="Times New Roman" w:cs="Times New Roman"/>
          <w:sz w:val="24"/>
          <w:szCs w:val="24"/>
        </w:rPr>
        <w:t xml:space="preserve">Программа разработана на основе примерной рабочей  программы «Физическая культура» 1-4 </w:t>
      </w:r>
      <w:proofErr w:type="spellStart"/>
      <w:r w:rsidRPr="00192A9D">
        <w:rPr>
          <w:rFonts w:ascii="Times New Roman" w:hAnsi="Times New Roman" w:cs="Times New Roman"/>
          <w:sz w:val="24"/>
          <w:szCs w:val="24"/>
        </w:rPr>
        <w:t>к</w:t>
      </w:r>
      <w:r w:rsidR="00192A9D">
        <w:rPr>
          <w:rFonts w:ascii="Times New Roman" w:hAnsi="Times New Roman" w:cs="Times New Roman"/>
          <w:sz w:val="24"/>
          <w:szCs w:val="24"/>
        </w:rPr>
        <w:t>л</w:t>
      </w:r>
      <w:proofErr w:type="spellEnd"/>
      <w:r w:rsidR="00192A9D">
        <w:rPr>
          <w:rFonts w:ascii="Times New Roman" w:hAnsi="Times New Roman" w:cs="Times New Roman"/>
          <w:sz w:val="24"/>
          <w:szCs w:val="24"/>
        </w:rPr>
        <w:t>., Москва «Просвещение» 2019г.</w:t>
      </w:r>
      <w:r w:rsidRPr="00192A9D">
        <w:rPr>
          <w:rFonts w:ascii="Times New Roman" w:hAnsi="Times New Roman" w:cs="Times New Roman"/>
          <w:sz w:val="24"/>
          <w:szCs w:val="24"/>
        </w:rPr>
        <w:t xml:space="preserve"> автор В.И.Лях</w:t>
      </w:r>
      <w:proofErr w:type="gramStart"/>
      <w:r w:rsidRPr="00192A9D">
        <w:rPr>
          <w:rFonts w:ascii="Times New Roman" w:hAnsi="Times New Roman" w:cs="Times New Roman"/>
          <w:sz w:val="24"/>
          <w:szCs w:val="24"/>
        </w:rPr>
        <w:t>.</w:t>
      </w:r>
      <w:proofErr w:type="gramEnd"/>
      <w:r w:rsidRPr="00192A9D">
        <w:rPr>
          <w:rFonts w:ascii="Times New Roman" w:hAnsi="Times New Roman" w:cs="Times New Roman"/>
          <w:sz w:val="24"/>
          <w:szCs w:val="24"/>
        </w:rPr>
        <w:t xml:space="preserve"> </w:t>
      </w:r>
      <w:proofErr w:type="gramStart"/>
      <w:r w:rsidRPr="00192A9D">
        <w:rPr>
          <w:rFonts w:ascii="Times New Roman" w:hAnsi="Times New Roman" w:cs="Times New Roman"/>
          <w:sz w:val="24"/>
          <w:szCs w:val="24"/>
        </w:rPr>
        <w:t>д</w:t>
      </w:r>
      <w:proofErr w:type="gramEnd"/>
      <w:r w:rsidRPr="00192A9D">
        <w:rPr>
          <w:rFonts w:ascii="Times New Roman" w:hAnsi="Times New Roman" w:cs="Times New Roman"/>
          <w:sz w:val="24"/>
          <w:szCs w:val="24"/>
        </w:rPr>
        <w:t>ля учебника «Физическая культура» 1-4 класс В.И.Ляха 2016 год.</w:t>
      </w:r>
    </w:p>
    <w:p w:rsidR="005E0F0B" w:rsidRPr="00192A9D" w:rsidRDefault="005E0F0B" w:rsidP="005E0F0B">
      <w:pPr>
        <w:tabs>
          <w:tab w:val="left" w:pos="142"/>
          <w:tab w:val="left" w:pos="854"/>
        </w:tabs>
        <w:ind w:left="956" w:right="37"/>
        <w:jc w:val="both"/>
        <w:rPr>
          <w:rFonts w:ascii="Times New Roman" w:hAnsi="Times New Roman" w:cs="Times New Roman"/>
          <w:sz w:val="24"/>
          <w:szCs w:val="24"/>
        </w:rPr>
      </w:pPr>
      <w:r w:rsidRPr="00192A9D">
        <w:rPr>
          <w:rFonts w:ascii="Times New Roman" w:hAnsi="Times New Roman" w:cs="Times New Roman"/>
          <w:sz w:val="24"/>
          <w:szCs w:val="24"/>
        </w:rPr>
        <w:t>Рабочая</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программа</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реализует</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следующие</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цели</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обучения:</w:t>
      </w:r>
    </w:p>
    <w:p w:rsidR="005E0F0B" w:rsidRPr="00192A9D" w:rsidRDefault="005E0F0B" w:rsidP="005E0F0B">
      <w:pPr>
        <w:pStyle w:val="a3"/>
        <w:widowControl w:val="0"/>
        <w:numPr>
          <w:ilvl w:val="0"/>
          <w:numId w:val="2"/>
        </w:numPr>
        <w:tabs>
          <w:tab w:val="left" w:pos="142"/>
          <w:tab w:val="left" w:pos="815"/>
        </w:tabs>
        <w:autoSpaceDE w:val="0"/>
        <w:autoSpaceDN w:val="0"/>
        <w:spacing w:after="0" w:line="240" w:lineRule="auto"/>
        <w:ind w:left="0" w:right="118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укреплениездоровья</w:t>
      </w:r>
      <w:proofErr w:type="gramStart"/>
      <w:r w:rsidRPr="00192A9D">
        <w:rPr>
          <w:rFonts w:ascii="Times New Roman" w:hAnsi="Times New Roman" w:cs="Times New Roman"/>
          <w:sz w:val="24"/>
          <w:szCs w:val="24"/>
        </w:rPr>
        <w:t>,п</w:t>
      </w:r>
      <w:proofErr w:type="gramEnd"/>
      <w:r w:rsidRPr="00192A9D">
        <w:rPr>
          <w:rFonts w:ascii="Times New Roman" w:hAnsi="Times New Roman" w:cs="Times New Roman"/>
          <w:sz w:val="24"/>
          <w:szCs w:val="24"/>
        </w:rPr>
        <w:t>овышениефизическойподготовленностииформированиедвигательногоопыта,воспитаниеактивностиисамостоятельностивдвигательнойдеятельности;</w:t>
      </w:r>
    </w:p>
    <w:p w:rsidR="005E0F0B" w:rsidRPr="00192A9D" w:rsidRDefault="005E0F0B" w:rsidP="005E0F0B">
      <w:pPr>
        <w:pStyle w:val="a3"/>
        <w:widowControl w:val="0"/>
        <w:numPr>
          <w:ilvl w:val="0"/>
          <w:numId w:val="2"/>
        </w:numPr>
        <w:tabs>
          <w:tab w:val="left" w:pos="142"/>
          <w:tab w:val="left" w:pos="812"/>
        </w:tabs>
        <w:autoSpaceDE w:val="0"/>
        <w:autoSpaceDN w:val="0"/>
        <w:spacing w:before="1" w:after="0" w:line="240" w:lineRule="auto"/>
        <w:ind w:left="0" w:right="1351"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развитие физических качеств: силы, быстроты, выносливости, ловкости; обучение разнообразным комплексам акробатических</w:t>
      </w:r>
      <w:proofErr w:type="gramStart"/>
      <w:r w:rsidRPr="00192A9D">
        <w:rPr>
          <w:rFonts w:ascii="Times New Roman" w:hAnsi="Times New Roman" w:cs="Times New Roman"/>
          <w:sz w:val="24"/>
          <w:szCs w:val="24"/>
        </w:rPr>
        <w:t>,г</w:t>
      </w:r>
      <w:proofErr w:type="gramEnd"/>
      <w:r w:rsidRPr="00192A9D">
        <w:rPr>
          <w:rFonts w:ascii="Times New Roman" w:hAnsi="Times New Roman" w:cs="Times New Roman"/>
          <w:sz w:val="24"/>
          <w:szCs w:val="24"/>
        </w:rPr>
        <w:t>имнастических,легкоатлетическихидругихфизическихупражненийобщеразвивающейнаправленности;</w:t>
      </w:r>
    </w:p>
    <w:p w:rsidR="005E0F0B" w:rsidRPr="00192A9D" w:rsidRDefault="005E0F0B" w:rsidP="005E0F0B">
      <w:pPr>
        <w:pStyle w:val="a3"/>
        <w:widowControl w:val="0"/>
        <w:numPr>
          <w:ilvl w:val="0"/>
          <w:numId w:val="2"/>
        </w:numPr>
        <w:tabs>
          <w:tab w:val="left" w:pos="142"/>
          <w:tab w:val="left" w:pos="812"/>
        </w:tabs>
        <w:autoSpaceDE w:val="0"/>
        <w:autoSpaceDN w:val="0"/>
        <w:spacing w:before="2" w:after="0" w:line="237" w:lineRule="auto"/>
        <w:ind w:left="0" w:right="14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формирование умений проведения физкультурно-оздоровительных мероприятий в режиме учебного дня, воспитание культуры общения сосверстникамиисотрудничествавусловияхучебной</w:t>
      </w:r>
      <w:proofErr w:type="gramStart"/>
      <w:r w:rsidRPr="00192A9D">
        <w:rPr>
          <w:rFonts w:ascii="Times New Roman" w:hAnsi="Times New Roman" w:cs="Times New Roman"/>
          <w:sz w:val="24"/>
          <w:szCs w:val="24"/>
        </w:rPr>
        <w:t>,и</w:t>
      </w:r>
      <w:proofErr w:type="gramEnd"/>
      <w:r w:rsidRPr="00192A9D">
        <w:rPr>
          <w:rFonts w:ascii="Times New Roman" w:hAnsi="Times New Roman" w:cs="Times New Roman"/>
          <w:sz w:val="24"/>
          <w:szCs w:val="24"/>
        </w:rPr>
        <w:t>гровойисоревновательной деятельности;</w:t>
      </w:r>
    </w:p>
    <w:p w:rsidR="005E0F0B" w:rsidRPr="00192A9D" w:rsidRDefault="005E0F0B" w:rsidP="005E0F0B">
      <w:pPr>
        <w:pStyle w:val="a3"/>
        <w:widowControl w:val="0"/>
        <w:numPr>
          <w:ilvl w:val="0"/>
          <w:numId w:val="2"/>
        </w:numPr>
        <w:tabs>
          <w:tab w:val="left" w:pos="142"/>
          <w:tab w:val="left" w:pos="812"/>
        </w:tabs>
        <w:autoSpaceDE w:val="0"/>
        <w:autoSpaceDN w:val="0"/>
        <w:spacing w:before="1" w:after="0" w:line="240" w:lineRule="auto"/>
        <w:ind w:left="0" w:right="427"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воспитаниеинтересаксамостоятельнымзанятиямфизическимиупражнениями</w:t>
      </w:r>
      <w:proofErr w:type="gramStart"/>
      <w:r w:rsidRPr="00192A9D">
        <w:rPr>
          <w:rFonts w:ascii="Times New Roman" w:hAnsi="Times New Roman" w:cs="Times New Roman"/>
          <w:sz w:val="24"/>
          <w:szCs w:val="24"/>
        </w:rPr>
        <w:t>;о</w:t>
      </w:r>
      <w:proofErr w:type="gramEnd"/>
      <w:r w:rsidRPr="00192A9D">
        <w:rPr>
          <w:rFonts w:ascii="Times New Roman" w:hAnsi="Times New Roman" w:cs="Times New Roman"/>
          <w:sz w:val="24"/>
          <w:szCs w:val="24"/>
        </w:rPr>
        <w:t>бучениепростейшимспособамизмеренияпоказателейфизическогосостояния и развития (рост, вес, пульс</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и</w:t>
      </w:r>
      <w:r w:rsidR="00192A9D">
        <w:rPr>
          <w:rFonts w:ascii="Times New Roman" w:hAnsi="Times New Roman" w:cs="Times New Roman"/>
          <w:sz w:val="24"/>
          <w:szCs w:val="24"/>
        </w:rPr>
        <w:t xml:space="preserve"> </w:t>
      </w:r>
      <w:r w:rsidRPr="00192A9D">
        <w:rPr>
          <w:rFonts w:ascii="Times New Roman" w:hAnsi="Times New Roman" w:cs="Times New Roman"/>
          <w:sz w:val="24"/>
          <w:szCs w:val="24"/>
        </w:rPr>
        <w:t>т.д.)</w:t>
      </w:r>
    </w:p>
    <w:p w:rsidR="005E0F0B" w:rsidRPr="00192A9D" w:rsidRDefault="005E0F0B" w:rsidP="005E0F0B">
      <w:pPr>
        <w:pStyle w:val="a4"/>
        <w:tabs>
          <w:tab w:val="left" w:pos="142"/>
        </w:tabs>
        <w:jc w:val="both"/>
      </w:pPr>
      <w:r w:rsidRPr="00192A9D">
        <w:t>Изучение</w:t>
      </w:r>
      <w:r w:rsidR="00192A9D">
        <w:t xml:space="preserve"> </w:t>
      </w:r>
      <w:r w:rsidRPr="00192A9D">
        <w:t>предмета</w:t>
      </w:r>
      <w:r w:rsidR="00192A9D">
        <w:t xml:space="preserve"> </w:t>
      </w:r>
      <w:r w:rsidRPr="00192A9D">
        <w:t>способствует</w:t>
      </w:r>
      <w:r w:rsidR="00192A9D">
        <w:t xml:space="preserve"> </w:t>
      </w:r>
      <w:r w:rsidRPr="00192A9D">
        <w:t>решению</w:t>
      </w:r>
      <w:r w:rsidR="00192A9D">
        <w:t xml:space="preserve"> </w:t>
      </w:r>
      <w:r w:rsidRPr="00192A9D">
        <w:t>следующих</w:t>
      </w:r>
      <w:r w:rsidR="00192A9D">
        <w:t xml:space="preserve"> </w:t>
      </w:r>
      <w:r w:rsidRPr="00192A9D">
        <w:t>задач:</w:t>
      </w:r>
    </w:p>
    <w:p w:rsidR="005E0F0B" w:rsidRPr="00192A9D" w:rsidRDefault="005E0F0B" w:rsidP="005E0F0B">
      <w:pPr>
        <w:pStyle w:val="a3"/>
        <w:widowControl w:val="0"/>
        <w:numPr>
          <w:ilvl w:val="0"/>
          <w:numId w:val="2"/>
        </w:numPr>
        <w:tabs>
          <w:tab w:val="left" w:pos="142"/>
          <w:tab w:val="left" w:pos="815"/>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укреплениездоровья</w:t>
      </w:r>
      <w:proofErr w:type="gramStart"/>
      <w:r w:rsidRPr="00192A9D">
        <w:rPr>
          <w:rFonts w:ascii="Times New Roman" w:hAnsi="Times New Roman" w:cs="Times New Roman"/>
          <w:sz w:val="24"/>
          <w:szCs w:val="24"/>
        </w:rPr>
        <w:t>,у</w:t>
      </w:r>
      <w:proofErr w:type="gramEnd"/>
      <w:r w:rsidRPr="00192A9D">
        <w:rPr>
          <w:rFonts w:ascii="Times New Roman" w:hAnsi="Times New Roman" w:cs="Times New Roman"/>
          <w:sz w:val="24"/>
          <w:szCs w:val="24"/>
        </w:rPr>
        <w:t>лучшениеосанки,содействиегармоническомуфизическомуразвитию;</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развитие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координационных</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способностей;</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формирование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простейших знаний</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о</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личной</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гигиене,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режиме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дня;</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приобщение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к</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самостоятельным</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занятия</w:t>
      </w:r>
      <w:proofErr w:type="gramStart"/>
      <w:r w:rsidRPr="00192A9D">
        <w:rPr>
          <w:rFonts w:ascii="Times New Roman" w:hAnsi="Times New Roman" w:cs="Times New Roman"/>
          <w:sz w:val="24"/>
          <w:szCs w:val="24"/>
        </w:rPr>
        <w:t>м(</w:t>
      </w:r>
      <w:proofErr w:type="gramEnd"/>
      <w:r w:rsidRPr="00192A9D">
        <w:rPr>
          <w:rFonts w:ascii="Times New Roman" w:hAnsi="Times New Roman" w:cs="Times New Roman"/>
          <w:sz w:val="24"/>
          <w:szCs w:val="24"/>
        </w:rPr>
        <w:t>дома),подвижным</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играм;</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воспитание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морально-волевых</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качеств;</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воспитание</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устойчивого</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интерес</w:t>
      </w:r>
      <w:r w:rsidR="0073755E">
        <w:rPr>
          <w:rFonts w:ascii="Times New Roman" w:hAnsi="Times New Roman" w:cs="Times New Roman"/>
          <w:sz w:val="24"/>
          <w:szCs w:val="24"/>
        </w:rPr>
        <w:t xml:space="preserve">а </w:t>
      </w:r>
      <w:r w:rsidRPr="00192A9D">
        <w:rPr>
          <w:rFonts w:ascii="Times New Roman" w:hAnsi="Times New Roman" w:cs="Times New Roman"/>
          <w:sz w:val="24"/>
          <w:szCs w:val="24"/>
        </w:rPr>
        <w:t>к</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двигательной</w:t>
      </w:r>
      <w:r w:rsidR="0073755E">
        <w:rPr>
          <w:rFonts w:ascii="Times New Roman" w:hAnsi="Times New Roman" w:cs="Times New Roman"/>
          <w:sz w:val="24"/>
          <w:szCs w:val="24"/>
        </w:rPr>
        <w:t xml:space="preserve"> </w:t>
      </w:r>
      <w:r w:rsidRPr="00192A9D">
        <w:rPr>
          <w:rFonts w:ascii="Times New Roman" w:hAnsi="Times New Roman" w:cs="Times New Roman"/>
          <w:sz w:val="24"/>
          <w:szCs w:val="24"/>
        </w:rPr>
        <w:t>активности;</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обучениедетейправиламповедениявовремязанятийфизическимиупражнениями;</w:t>
      </w:r>
    </w:p>
    <w:p w:rsidR="005E0F0B" w:rsidRPr="00192A9D" w:rsidRDefault="005E0F0B" w:rsidP="005E0F0B">
      <w:pPr>
        <w:pStyle w:val="a3"/>
        <w:widowControl w:val="0"/>
        <w:numPr>
          <w:ilvl w:val="0"/>
          <w:numId w:val="2"/>
        </w:numPr>
        <w:tabs>
          <w:tab w:val="left" w:pos="142"/>
          <w:tab w:val="left" w:pos="812"/>
        </w:tabs>
        <w:autoSpaceDE w:val="0"/>
        <w:autoSpaceDN w:val="0"/>
        <w:spacing w:after="0" w:line="240" w:lineRule="auto"/>
        <w:ind w:left="0" w:firstLine="0"/>
        <w:contextualSpacing w:val="0"/>
        <w:jc w:val="both"/>
        <w:rPr>
          <w:rFonts w:ascii="Times New Roman" w:hAnsi="Times New Roman" w:cs="Times New Roman"/>
          <w:sz w:val="24"/>
          <w:szCs w:val="24"/>
        </w:rPr>
      </w:pPr>
      <w:r w:rsidRPr="00192A9D">
        <w:rPr>
          <w:rFonts w:ascii="Times New Roman" w:hAnsi="Times New Roman" w:cs="Times New Roman"/>
          <w:sz w:val="24"/>
          <w:szCs w:val="24"/>
        </w:rPr>
        <w:t>развитиеуменияконтролироватьуровеньсвоейдвигательнойподготовленности.</w:t>
      </w:r>
    </w:p>
    <w:p w:rsidR="005E0F0B" w:rsidRPr="00192A9D" w:rsidRDefault="005E0F0B" w:rsidP="005E0F0B">
      <w:pPr>
        <w:pStyle w:val="a4"/>
        <w:spacing w:before="15" w:line="252" w:lineRule="auto"/>
        <w:ind w:right="-85"/>
        <w:jc w:val="both"/>
        <w:rPr>
          <w:b/>
        </w:rPr>
      </w:pPr>
      <w:r w:rsidRPr="00192A9D">
        <w:tab/>
      </w:r>
      <w:r w:rsidRPr="00192A9D">
        <w:rPr>
          <w:b/>
        </w:rPr>
        <w:t>Программа учебного предмета «Физическая культура» рассчитана на 3 часа в неделю(102 ч за год) в соответствии с учебным планом</w:t>
      </w:r>
      <w:r w:rsidR="0073755E">
        <w:rPr>
          <w:b/>
        </w:rPr>
        <w:t xml:space="preserve"> </w:t>
      </w:r>
      <w:r w:rsidRPr="00192A9D">
        <w:rPr>
          <w:b/>
        </w:rPr>
        <w:t xml:space="preserve">МБОУ </w:t>
      </w:r>
      <w:proofErr w:type="spellStart"/>
      <w:r w:rsidRPr="00192A9D">
        <w:rPr>
          <w:b/>
        </w:rPr>
        <w:t>Савдянской</w:t>
      </w:r>
      <w:proofErr w:type="spellEnd"/>
      <w:r w:rsidRPr="00192A9D">
        <w:rPr>
          <w:b/>
        </w:rPr>
        <w:t xml:space="preserve"> СОШ им. И.Т. </w:t>
      </w:r>
      <w:proofErr w:type="spellStart"/>
      <w:r w:rsidRPr="00192A9D">
        <w:rPr>
          <w:b/>
        </w:rPr>
        <w:t>Таранова</w:t>
      </w:r>
      <w:proofErr w:type="spellEnd"/>
      <w:r w:rsidRPr="00192A9D">
        <w:rPr>
          <w:b/>
        </w:rPr>
        <w:t xml:space="preserve"> на 2022-2023учебный год, фактическим количеством учебных дней (исключая</w:t>
      </w:r>
      <w:r w:rsidR="0073755E">
        <w:rPr>
          <w:b/>
        </w:rPr>
        <w:t>08.03.2022; 03.05.2023</w:t>
      </w:r>
      <w:r w:rsidRPr="00192A9D">
        <w:rPr>
          <w:b/>
        </w:rPr>
        <w:t xml:space="preserve">),с учётом годового календарного графика МБОУ </w:t>
      </w:r>
      <w:proofErr w:type="spellStart"/>
      <w:r w:rsidRPr="00192A9D">
        <w:rPr>
          <w:b/>
        </w:rPr>
        <w:t>Савдянской</w:t>
      </w:r>
      <w:proofErr w:type="spellEnd"/>
      <w:r w:rsidRPr="00192A9D">
        <w:rPr>
          <w:b/>
        </w:rPr>
        <w:t xml:space="preserve"> СОШ им. И.Т. </w:t>
      </w:r>
      <w:proofErr w:type="spellStart"/>
      <w:r w:rsidRPr="00192A9D">
        <w:rPr>
          <w:b/>
        </w:rPr>
        <w:t>Таранова</w:t>
      </w:r>
      <w:proofErr w:type="spellEnd"/>
      <w:r w:rsidRPr="00192A9D">
        <w:rPr>
          <w:b/>
        </w:rPr>
        <w:t xml:space="preserve"> на 2021-2022 учебный год, расписания занятий для1-11 классов</w:t>
      </w:r>
      <w:r w:rsidR="0073755E">
        <w:rPr>
          <w:b/>
        </w:rPr>
        <w:t xml:space="preserve"> </w:t>
      </w:r>
      <w:r w:rsidRPr="00192A9D">
        <w:rPr>
          <w:b/>
        </w:rPr>
        <w:t>МБОУ</w:t>
      </w:r>
      <w:r w:rsidR="0073755E">
        <w:rPr>
          <w:b/>
        </w:rPr>
        <w:t xml:space="preserve"> </w:t>
      </w:r>
      <w:proofErr w:type="spellStart"/>
      <w:r w:rsidRPr="00192A9D">
        <w:rPr>
          <w:b/>
        </w:rPr>
        <w:t>Савдянской</w:t>
      </w:r>
      <w:proofErr w:type="spellEnd"/>
      <w:r w:rsidRPr="00192A9D">
        <w:rPr>
          <w:b/>
        </w:rPr>
        <w:t xml:space="preserve"> СОШ им. И.Т. </w:t>
      </w:r>
      <w:proofErr w:type="spellStart"/>
      <w:r w:rsidRPr="00192A9D">
        <w:rPr>
          <w:b/>
        </w:rPr>
        <w:t>Таранова</w:t>
      </w:r>
      <w:proofErr w:type="spellEnd"/>
      <w:r w:rsidRPr="00192A9D">
        <w:rPr>
          <w:b/>
        </w:rPr>
        <w:t xml:space="preserve"> на 2022-2023учебный год, фактическое количество часов за год составляет 100ч</w:t>
      </w:r>
      <w:proofErr w:type="gramStart"/>
      <w:r w:rsidRPr="00192A9D">
        <w:rPr>
          <w:b/>
        </w:rPr>
        <w:t>.В</w:t>
      </w:r>
      <w:proofErr w:type="gramEnd"/>
      <w:r w:rsidRPr="00192A9D">
        <w:rPr>
          <w:b/>
        </w:rPr>
        <w:t>ыполнение рабочих программ в полном объёме обеспечивается за счёт уплотнения на 1час темы: « Подвижные игры с мячами»-1ч</w:t>
      </w:r>
      <w:proofErr w:type="gramStart"/>
      <w:r w:rsidRPr="00192A9D">
        <w:rPr>
          <w:b/>
        </w:rPr>
        <w:t>.В</w:t>
      </w:r>
      <w:proofErr w:type="gramEnd"/>
      <w:r w:rsidRPr="00192A9D">
        <w:rPr>
          <w:b/>
        </w:rPr>
        <w:t>связисбесснежными погоднымиусловиямиразделпрограммы«Лыжнаяподготовка»замененнараздел«Кроссовая подготовка»</w:t>
      </w:r>
    </w:p>
    <w:p w:rsidR="005E0F0B" w:rsidRPr="0073755E" w:rsidRDefault="005E0F0B"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t>Изобразительное искусство</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Рабочая программа ориентирована на использование </w:t>
      </w:r>
      <w:proofErr w:type="spellStart"/>
      <w:proofErr w:type="gramStart"/>
      <w:r w:rsidRPr="00192A9D">
        <w:rPr>
          <w:rFonts w:ascii="Times New Roman" w:hAnsi="Times New Roman" w:cs="Times New Roman"/>
          <w:sz w:val="24"/>
          <w:szCs w:val="24"/>
        </w:rPr>
        <w:t>учебно</w:t>
      </w:r>
      <w:proofErr w:type="spellEnd"/>
      <w:r w:rsidRPr="00192A9D">
        <w:rPr>
          <w:rFonts w:ascii="Times New Roman" w:hAnsi="Times New Roman" w:cs="Times New Roman"/>
          <w:sz w:val="24"/>
          <w:szCs w:val="24"/>
        </w:rPr>
        <w:t xml:space="preserve"> - методического</w:t>
      </w:r>
      <w:proofErr w:type="gramEnd"/>
      <w:r w:rsidRPr="00192A9D">
        <w:rPr>
          <w:rFonts w:ascii="Times New Roman" w:hAnsi="Times New Roman" w:cs="Times New Roman"/>
          <w:sz w:val="24"/>
          <w:szCs w:val="24"/>
        </w:rPr>
        <w:t xml:space="preserve"> комплекта:</w:t>
      </w:r>
    </w:p>
    <w:p w:rsidR="005E0F0B" w:rsidRPr="00192A9D" w:rsidRDefault="005E0F0B" w:rsidP="005E0F0B">
      <w:pPr>
        <w:spacing w:after="0" w:line="240" w:lineRule="atLeast"/>
        <w:jc w:val="both"/>
        <w:rPr>
          <w:rFonts w:ascii="Times New Roman" w:hAnsi="Times New Roman" w:cs="Times New Roman"/>
          <w:sz w:val="24"/>
          <w:szCs w:val="24"/>
          <w:u w:val="single"/>
        </w:rPr>
      </w:pPr>
      <w:r w:rsidRPr="00192A9D">
        <w:rPr>
          <w:rFonts w:ascii="Times New Roman" w:hAnsi="Times New Roman" w:cs="Times New Roman"/>
          <w:sz w:val="24"/>
          <w:szCs w:val="24"/>
        </w:rPr>
        <w:lastRenderedPageBreak/>
        <w:t>Для реализации целей и задач обучения изобразительному искусству по данной программе используется УМК «Школа России» издательства «Просвещение»2018 г.:</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w:t>
      </w:r>
      <w:proofErr w:type="spellStart"/>
      <w:r w:rsidRPr="00192A9D">
        <w:rPr>
          <w:rFonts w:ascii="Times New Roman" w:hAnsi="Times New Roman" w:cs="Times New Roman"/>
          <w:i/>
          <w:iCs/>
          <w:sz w:val="24"/>
          <w:szCs w:val="24"/>
        </w:rPr>
        <w:t>НеменскаяЛ.А.</w:t>
      </w:r>
      <w:r w:rsidRPr="00192A9D">
        <w:rPr>
          <w:rFonts w:ascii="Times New Roman" w:hAnsi="Times New Roman" w:cs="Times New Roman"/>
          <w:sz w:val="24"/>
          <w:szCs w:val="24"/>
        </w:rPr>
        <w:t>Изобразительное</w:t>
      </w:r>
      <w:proofErr w:type="spellEnd"/>
      <w:r w:rsidRPr="00192A9D">
        <w:rPr>
          <w:rFonts w:ascii="Times New Roman" w:hAnsi="Times New Roman" w:cs="Times New Roman"/>
          <w:sz w:val="24"/>
          <w:szCs w:val="24"/>
        </w:rPr>
        <w:t xml:space="preserve"> искусство: искусство вокруг нас 3 класс. Учебник для </w:t>
      </w:r>
      <w:proofErr w:type="spellStart"/>
      <w:r w:rsidRPr="00192A9D">
        <w:rPr>
          <w:rFonts w:ascii="Times New Roman" w:hAnsi="Times New Roman" w:cs="Times New Roman"/>
          <w:sz w:val="24"/>
          <w:szCs w:val="24"/>
        </w:rPr>
        <w:t>общеобразов</w:t>
      </w:r>
      <w:proofErr w:type="spellEnd"/>
      <w:r w:rsidRPr="00192A9D">
        <w:rPr>
          <w:rFonts w:ascii="Times New Roman" w:hAnsi="Times New Roman" w:cs="Times New Roman"/>
          <w:sz w:val="24"/>
          <w:szCs w:val="24"/>
        </w:rPr>
        <w:t>. учреждений. – М.: Просвещение, 2018</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w:t>
      </w:r>
      <w:proofErr w:type="spellStart"/>
      <w:r w:rsidRPr="00192A9D">
        <w:rPr>
          <w:rFonts w:ascii="Times New Roman" w:hAnsi="Times New Roman" w:cs="Times New Roman"/>
          <w:i/>
          <w:iCs/>
          <w:sz w:val="24"/>
          <w:szCs w:val="24"/>
        </w:rPr>
        <w:t>Неменский</w:t>
      </w:r>
      <w:proofErr w:type="spellEnd"/>
      <w:r w:rsidRPr="00192A9D">
        <w:rPr>
          <w:rFonts w:ascii="Times New Roman" w:hAnsi="Times New Roman" w:cs="Times New Roman"/>
          <w:i/>
          <w:iCs/>
          <w:sz w:val="24"/>
          <w:szCs w:val="24"/>
        </w:rPr>
        <w:t xml:space="preserve"> Б.М</w:t>
      </w:r>
      <w:r w:rsidRPr="00192A9D">
        <w:rPr>
          <w:rFonts w:ascii="Times New Roman" w:hAnsi="Times New Roman" w:cs="Times New Roman"/>
          <w:sz w:val="24"/>
          <w:szCs w:val="24"/>
        </w:rPr>
        <w:t xml:space="preserve">. Изобразительное искусство. Методическое пособие к учебникам под редакцией Б.М. </w:t>
      </w:r>
      <w:proofErr w:type="spellStart"/>
      <w:r w:rsidRPr="00192A9D">
        <w:rPr>
          <w:rFonts w:ascii="Times New Roman" w:hAnsi="Times New Roman" w:cs="Times New Roman"/>
          <w:sz w:val="24"/>
          <w:szCs w:val="24"/>
        </w:rPr>
        <w:t>Неменского</w:t>
      </w:r>
      <w:proofErr w:type="spellEnd"/>
      <w:r w:rsidRPr="00192A9D">
        <w:rPr>
          <w:rFonts w:ascii="Times New Roman" w:hAnsi="Times New Roman" w:cs="Times New Roman"/>
          <w:sz w:val="24"/>
          <w:szCs w:val="24"/>
        </w:rPr>
        <w:t>. 1-4 класс. – М.: Просвещение, 2015</w:t>
      </w:r>
    </w:p>
    <w:p w:rsidR="005E0F0B" w:rsidRPr="00192A9D" w:rsidRDefault="005E0F0B" w:rsidP="005E0F0B">
      <w:pPr>
        <w:spacing w:after="0" w:line="240" w:lineRule="atLeast"/>
        <w:jc w:val="both"/>
        <w:rPr>
          <w:rFonts w:ascii="Times New Roman" w:hAnsi="Times New Roman" w:cs="Times New Roman"/>
          <w:sz w:val="24"/>
          <w:szCs w:val="24"/>
        </w:rPr>
      </w:pPr>
      <w:proofErr w:type="gramStart"/>
      <w:r w:rsidRPr="00192A9D">
        <w:rPr>
          <w:rFonts w:ascii="Times New Roman" w:hAnsi="Times New Roman" w:cs="Times New Roman"/>
          <w:sz w:val="24"/>
          <w:szCs w:val="24"/>
        </w:rPr>
        <w:t>Рабочая программа </w:t>
      </w:r>
      <w:hyperlink r:id="rId5" w:anchor="YANDEX_12" w:history="1"/>
      <w:r w:rsidRPr="00192A9D">
        <w:rPr>
          <w:rFonts w:ascii="Times New Roman" w:hAnsi="Times New Roman" w:cs="Times New Roman"/>
          <w:sz w:val="24"/>
          <w:szCs w:val="24"/>
        </w:rPr>
        <w:t xml:space="preserve"> составлена в соответствии с требованиями Федерального                государственного образовательного стандарта начального общего образования                               на основе  Примерной программы </w:t>
      </w:r>
      <w:bookmarkStart w:id="0" w:name="YANDEX_12"/>
      <w:bookmarkEnd w:id="0"/>
      <w:r w:rsidRPr="00192A9D">
        <w:rPr>
          <w:rFonts w:ascii="Times New Roman" w:hAnsi="Times New Roman" w:cs="Times New Roman"/>
          <w:sz w:val="24"/>
          <w:szCs w:val="24"/>
        </w:rPr>
        <w:fldChar w:fldCharType="begin"/>
      </w:r>
      <w:r w:rsidRPr="00192A9D">
        <w:rPr>
          <w:rFonts w:ascii="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"YANDEX_11" </w:instrText>
      </w:r>
      <w:r w:rsidRPr="00192A9D">
        <w:rPr>
          <w:rFonts w:ascii="Times New Roman" w:hAnsi="Times New Roman" w:cs="Times New Roman"/>
          <w:sz w:val="24"/>
          <w:szCs w:val="24"/>
        </w:rPr>
        <w:fldChar w:fldCharType="end"/>
      </w:r>
      <w:r w:rsidRPr="00192A9D">
        <w:rPr>
          <w:rFonts w:ascii="Times New Roman" w:hAnsi="Times New Roman" w:cs="Times New Roman"/>
          <w:sz w:val="24"/>
          <w:szCs w:val="24"/>
        </w:rPr>
        <w:t> по</w:t>
      </w:r>
      <w:proofErr w:type="gramEnd"/>
      <w:r w:rsidRPr="00192A9D">
        <w:rPr>
          <w:rFonts w:ascii="Times New Roman" w:hAnsi="Times New Roman" w:cs="Times New Roman"/>
          <w:sz w:val="24"/>
          <w:szCs w:val="24"/>
        </w:rPr>
        <w:t> </w:t>
      </w:r>
      <w:hyperlink r:id="rId6" w:anchor="YANDEX_13" w:history="1"/>
      <w:bookmarkStart w:id="1" w:name="YANDEX_13"/>
      <w:bookmarkEnd w:id="1"/>
      <w:r w:rsidRPr="00192A9D">
        <w:rPr>
          <w:rFonts w:ascii="Times New Roman" w:hAnsi="Times New Roman" w:cs="Times New Roman"/>
          <w:sz w:val="24"/>
          <w:szCs w:val="24"/>
        </w:rPr>
        <w:fldChar w:fldCharType="begin"/>
      </w:r>
      <w:r w:rsidRPr="00192A9D">
        <w:rPr>
          <w:rFonts w:ascii="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"YANDEX_12" </w:instrText>
      </w:r>
      <w:r w:rsidRPr="00192A9D">
        <w:rPr>
          <w:rFonts w:ascii="Times New Roman" w:hAnsi="Times New Roman" w:cs="Times New Roman"/>
          <w:sz w:val="24"/>
          <w:szCs w:val="24"/>
        </w:rPr>
        <w:fldChar w:fldCharType="end"/>
      </w:r>
      <w:r w:rsidRPr="00192A9D">
        <w:rPr>
          <w:rFonts w:ascii="Times New Roman" w:hAnsi="Times New Roman" w:cs="Times New Roman"/>
          <w:sz w:val="24"/>
          <w:szCs w:val="24"/>
        </w:rPr>
        <w:t> изобразительному </w:t>
      </w:r>
      <w:hyperlink r:id="rId7" w:anchor="YANDEX_14" w:history="1"/>
      <w:bookmarkStart w:id="2" w:name="YANDEX_14"/>
      <w:bookmarkEnd w:id="2"/>
      <w:r w:rsidRPr="00192A9D">
        <w:rPr>
          <w:rFonts w:ascii="Times New Roman" w:hAnsi="Times New Roman" w:cs="Times New Roman"/>
          <w:sz w:val="24"/>
          <w:szCs w:val="24"/>
        </w:rPr>
        <w:fldChar w:fldCharType="begin"/>
      </w:r>
      <w:r w:rsidRPr="00192A9D">
        <w:rPr>
          <w:rFonts w:ascii="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"YANDEX_13" </w:instrText>
      </w:r>
      <w:r w:rsidRPr="00192A9D">
        <w:rPr>
          <w:rFonts w:ascii="Times New Roman" w:hAnsi="Times New Roman" w:cs="Times New Roman"/>
          <w:sz w:val="24"/>
          <w:szCs w:val="24"/>
        </w:rPr>
        <w:fldChar w:fldCharType="end"/>
      </w:r>
      <w:r w:rsidRPr="00192A9D">
        <w:rPr>
          <w:rFonts w:ascii="Times New Roman" w:hAnsi="Times New Roman" w:cs="Times New Roman"/>
          <w:sz w:val="24"/>
          <w:szCs w:val="24"/>
        </w:rPr>
        <w:t> искусству </w:t>
      </w:r>
      <w:bookmarkStart w:id="3" w:name="YANDEX_LAST"/>
      <w:bookmarkEnd w:id="3"/>
      <w:r w:rsidRPr="00192A9D">
        <w:rPr>
          <w:rFonts w:ascii="Times New Roman" w:hAnsi="Times New Roman" w:cs="Times New Roman"/>
          <w:sz w:val="24"/>
          <w:szCs w:val="24"/>
        </w:rPr>
        <w:t xml:space="preserve"> (М.: Просвещение, 2015 г.) и программы «Изобразительное искусство» автора Б.М. </w:t>
      </w:r>
      <w:proofErr w:type="spellStart"/>
      <w:r w:rsidRPr="00192A9D">
        <w:rPr>
          <w:rFonts w:ascii="Times New Roman" w:hAnsi="Times New Roman" w:cs="Times New Roman"/>
          <w:sz w:val="24"/>
          <w:szCs w:val="24"/>
        </w:rPr>
        <w:t>Неменского</w:t>
      </w:r>
      <w:proofErr w:type="spellEnd"/>
      <w:r w:rsidRPr="00192A9D">
        <w:rPr>
          <w:rFonts w:ascii="Times New Roman" w:hAnsi="Times New Roman" w:cs="Times New Roman"/>
          <w:sz w:val="24"/>
          <w:szCs w:val="24"/>
        </w:rPr>
        <w:t xml:space="preserve"> ( М.: Просвещение, 2015г.)</w:t>
      </w:r>
    </w:p>
    <w:p w:rsidR="005E0F0B" w:rsidRPr="00192A9D" w:rsidRDefault="005E0F0B" w:rsidP="005E0F0B">
      <w:pPr>
        <w:spacing w:after="0" w:line="240" w:lineRule="atLeast"/>
        <w:jc w:val="both"/>
        <w:rPr>
          <w:rFonts w:ascii="Times New Roman" w:hAnsi="Times New Roman" w:cs="Times New Roman"/>
          <w:sz w:val="24"/>
          <w:szCs w:val="24"/>
        </w:rPr>
      </w:pPr>
      <w:proofErr w:type="gramStart"/>
      <w:r w:rsidRPr="00192A9D">
        <w:rPr>
          <w:rFonts w:ascii="Times New Roman" w:hAnsi="Times New Roman" w:cs="Times New Roman"/>
          <w:sz w:val="24"/>
          <w:szCs w:val="24"/>
        </w:rPr>
        <w:t xml:space="preserve">Курс разработан как </w:t>
      </w:r>
      <w:r w:rsidRPr="00192A9D">
        <w:rPr>
          <w:rFonts w:ascii="Times New Roman" w:hAnsi="Times New Roman" w:cs="Times New Roman"/>
          <w:bCs/>
          <w:sz w:val="24"/>
          <w:szCs w:val="24"/>
        </w:rPr>
        <w:t xml:space="preserve">целостная система введения в художественную культуру </w:t>
      </w:r>
      <w:r w:rsidRPr="00192A9D">
        <w:rPr>
          <w:rFonts w:ascii="Times New Roman" w:hAnsi="Times New Roman" w:cs="Times New Roman"/>
          <w:sz w:val="24"/>
          <w:szCs w:val="24"/>
        </w:rPr>
        <w:t>и включает в себя на единой основе изучение всех основных видов пространственных (пластических) искусств: изобразительных — живопись, графика, скульптура; конструктивных — архитектура, дизайн; различных видов декоративно-прикладного искусства, народного искусства — традиционного крестьянского и народных промыслов, а также постижение роли художника в синтетических (экранных) искусствах — искусстве книги, театре, кино и т.д.</w:t>
      </w:r>
      <w:proofErr w:type="gramEnd"/>
      <w:r w:rsidRPr="00192A9D">
        <w:rPr>
          <w:rFonts w:ascii="Times New Roman" w:hAnsi="Times New Roman" w:cs="Times New Roman"/>
          <w:sz w:val="24"/>
          <w:szCs w:val="24"/>
        </w:rPr>
        <w:t xml:space="preserve"> Они изучаются в контексте взаимодействия с другими искусствами, а также в контексте конкретных связей с жизнью общества и человека. </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Систематизирующим методом является </w:t>
      </w:r>
      <w:r w:rsidRPr="00192A9D">
        <w:rPr>
          <w:rFonts w:ascii="Times New Roman" w:hAnsi="Times New Roman" w:cs="Times New Roman"/>
          <w:bCs/>
          <w:sz w:val="24"/>
          <w:szCs w:val="24"/>
        </w:rPr>
        <w:t xml:space="preserve">выделение трех основных видов художественной деятельности </w:t>
      </w:r>
      <w:r w:rsidRPr="00192A9D">
        <w:rPr>
          <w:rFonts w:ascii="Times New Roman" w:hAnsi="Times New Roman" w:cs="Times New Roman"/>
          <w:sz w:val="24"/>
          <w:szCs w:val="24"/>
        </w:rPr>
        <w:t>для визуальных про</w:t>
      </w:r>
      <w:r w:rsidRPr="00192A9D">
        <w:rPr>
          <w:rFonts w:ascii="Times New Roman" w:hAnsi="Times New Roman" w:cs="Times New Roman"/>
          <w:sz w:val="24"/>
          <w:szCs w:val="24"/>
        </w:rPr>
        <w:softHyphen/>
        <w:t xml:space="preserve">странственных искусств: </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 </w:t>
      </w:r>
      <w:r w:rsidRPr="00192A9D">
        <w:rPr>
          <w:rFonts w:ascii="Times New Roman" w:hAnsi="Times New Roman" w:cs="Times New Roman"/>
          <w:iCs/>
          <w:sz w:val="24"/>
          <w:szCs w:val="24"/>
        </w:rPr>
        <w:t>изобразительная художественная деятельность;</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 </w:t>
      </w:r>
      <w:r w:rsidRPr="00192A9D">
        <w:rPr>
          <w:rFonts w:ascii="Times New Roman" w:hAnsi="Times New Roman" w:cs="Times New Roman"/>
          <w:iCs/>
          <w:sz w:val="24"/>
          <w:szCs w:val="24"/>
        </w:rPr>
        <w:t>декоративная художественная деятельность;</w:t>
      </w:r>
    </w:p>
    <w:p w:rsidR="005E0F0B" w:rsidRPr="00192A9D" w:rsidRDefault="005E0F0B" w:rsidP="005E0F0B">
      <w:pPr>
        <w:spacing w:after="0" w:line="240" w:lineRule="atLeast"/>
        <w:jc w:val="both"/>
        <w:rPr>
          <w:rFonts w:ascii="Times New Roman" w:hAnsi="Times New Roman" w:cs="Times New Roman"/>
          <w:iCs/>
          <w:sz w:val="24"/>
          <w:szCs w:val="24"/>
        </w:rPr>
      </w:pPr>
      <w:r w:rsidRPr="00192A9D">
        <w:rPr>
          <w:rFonts w:ascii="Times New Roman" w:hAnsi="Times New Roman" w:cs="Times New Roman"/>
          <w:sz w:val="24"/>
          <w:szCs w:val="24"/>
        </w:rPr>
        <w:t xml:space="preserve">— </w:t>
      </w:r>
      <w:r w:rsidRPr="00192A9D">
        <w:rPr>
          <w:rFonts w:ascii="Times New Roman" w:hAnsi="Times New Roman" w:cs="Times New Roman"/>
          <w:iCs/>
          <w:sz w:val="24"/>
          <w:szCs w:val="24"/>
        </w:rPr>
        <w:t>конструктивная художественная деятельность.</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            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Основные виды учебной деятельности — практическая художественно-творческая деятельность ученика и восприятие красоты окружающего мира и произведений искусства.</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Практическая художественно-творческая деятельность (ребенок выступает в роли художника) и деятельность по восприятию искусства (ребенок выступает в роли зрителя, осваивая опыт художественной культуры) имеют творческий характер. </w:t>
      </w:r>
      <w:proofErr w:type="gramStart"/>
      <w:r w:rsidRPr="00192A9D">
        <w:rPr>
          <w:rFonts w:ascii="Times New Roman" w:hAnsi="Times New Roman" w:cs="Times New Roman"/>
          <w:sz w:val="24"/>
          <w:szCs w:val="24"/>
        </w:rPr>
        <w:t>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roofErr w:type="gramEnd"/>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lastRenderedPageBreak/>
        <w:tab/>
        <w:t xml:space="preserve">Одна из задач — </w:t>
      </w:r>
      <w:r w:rsidRPr="00192A9D">
        <w:rPr>
          <w:rFonts w:ascii="Times New Roman" w:hAnsi="Times New Roman" w:cs="Times New Roman"/>
          <w:bCs/>
          <w:sz w:val="24"/>
          <w:szCs w:val="24"/>
        </w:rPr>
        <w:t xml:space="preserve">постоянная смена художественных материалов, </w:t>
      </w:r>
      <w:r w:rsidRPr="00192A9D">
        <w:rPr>
          <w:rFonts w:ascii="Times New Roman" w:hAnsi="Times New Roman" w:cs="Times New Roman"/>
          <w:sz w:val="24"/>
          <w:szCs w:val="24"/>
        </w:rPr>
        <w:t>овладение их выразительными возможностями. Многообразие видов деятельности стимулирует интерес учеников к предмету, изучению искусства и является необходимым условием формирования личности каждого.</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 Восприятие произведений искусства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 </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Особым видом деятельности учащихся является выполнение творческих проектов и презентаций. Для этого необходима работа со словарями, поиск разнообразной художественной информации в Интернете.</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Развитие художественно-образного мышления учащихся строится на единстве двух его основ: развитие наблюдательности, т.е.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Наблюдение и переживание окружающей реальности, а также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поэзия, </w:t>
      </w:r>
      <w:proofErr w:type="gramStart"/>
      <w:r w:rsidRPr="00192A9D">
        <w:rPr>
          <w:rFonts w:ascii="Times New Roman" w:hAnsi="Times New Roman" w:cs="Times New Roman"/>
          <w:sz w:val="24"/>
          <w:szCs w:val="24"/>
        </w:rPr>
        <w:t>помогающие</w:t>
      </w:r>
      <w:proofErr w:type="gramEnd"/>
      <w:r w:rsidRPr="00192A9D">
        <w:rPr>
          <w:rFonts w:ascii="Times New Roman" w:hAnsi="Times New Roman" w:cs="Times New Roman"/>
          <w:sz w:val="24"/>
          <w:szCs w:val="24"/>
        </w:rPr>
        <w:t xml:space="preserve"> детям на уроке воспринимать и создавать заданный образ.</w:t>
      </w:r>
    </w:p>
    <w:p w:rsidR="005E0F0B" w:rsidRPr="00192A9D" w:rsidRDefault="005E0F0B" w:rsidP="005E0F0B">
      <w:pPr>
        <w:spacing w:after="0" w:line="240" w:lineRule="atLeast"/>
        <w:jc w:val="both"/>
        <w:rPr>
          <w:rFonts w:ascii="Times New Roman" w:hAnsi="Times New Roman" w:cs="Times New Roman"/>
          <w:bCs/>
          <w:iCs/>
          <w:sz w:val="24"/>
          <w:szCs w:val="24"/>
        </w:rPr>
      </w:pPr>
      <w:r w:rsidRPr="00192A9D">
        <w:rPr>
          <w:rFonts w:ascii="Times New Roman" w:hAnsi="Times New Roman" w:cs="Times New Roman"/>
          <w:sz w:val="24"/>
          <w:szCs w:val="24"/>
        </w:rPr>
        <w:tab/>
        <w:t xml:space="preserve">Программа «Изобразительное искусство» предусматривает </w:t>
      </w:r>
      <w:r w:rsidRPr="00192A9D">
        <w:rPr>
          <w:rFonts w:ascii="Times New Roman" w:hAnsi="Times New Roman" w:cs="Times New Roman"/>
          <w:bCs/>
          <w:iCs/>
          <w:sz w:val="24"/>
          <w:szCs w:val="24"/>
        </w:rPr>
        <w:t xml:space="preserve">чередование уроков индивидуального практического творчества </w:t>
      </w:r>
      <w:r w:rsidRPr="00192A9D">
        <w:rPr>
          <w:rFonts w:ascii="Times New Roman" w:hAnsi="Times New Roman" w:cs="Times New Roman"/>
          <w:sz w:val="24"/>
          <w:szCs w:val="24"/>
        </w:rPr>
        <w:t xml:space="preserve">учащихся и </w:t>
      </w:r>
      <w:r w:rsidRPr="00192A9D">
        <w:rPr>
          <w:rFonts w:ascii="Times New Roman" w:hAnsi="Times New Roman" w:cs="Times New Roman"/>
          <w:bCs/>
          <w:iCs/>
          <w:sz w:val="24"/>
          <w:szCs w:val="24"/>
        </w:rPr>
        <w:t>уроков коллективной творческой деятельности.</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 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w:t>
      </w:r>
      <w:r w:rsidRPr="00192A9D">
        <w:rPr>
          <w:rFonts w:ascii="Times New Roman" w:hAnsi="Times New Roman" w:cs="Times New Roman"/>
          <w:bCs/>
          <w:sz w:val="24"/>
          <w:szCs w:val="24"/>
        </w:rPr>
        <w:t xml:space="preserve">в </w:t>
      </w:r>
      <w:r w:rsidRPr="00192A9D">
        <w:rPr>
          <w:rFonts w:ascii="Times New Roman" w:hAnsi="Times New Roman" w:cs="Times New Roman"/>
          <w:sz w:val="24"/>
          <w:szCs w:val="24"/>
        </w:rPr>
        <w:t>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r>
      <w:proofErr w:type="gramStart"/>
      <w:r w:rsidRPr="00192A9D">
        <w:rPr>
          <w:rFonts w:ascii="Times New Roman" w:hAnsi="Times New Roman" w:cs="Times New Roman"/>
          <w:sz w:val="24"/>
          <w:szCs w:val="24"/>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w:t>
      </w:r>
      <w:proofErr w:type="gramEnd"/>
      <w:r w:rsidRPr="00192A9D">
        <w:rPr>
          <w:rFonts w:ascii="Times New Roman" w:hAnsi="Times New Roman" w:cs="Times New Roman"/>
          <w:sz w:val="24"/>
          <w:szCs w:val="24"/>
        </w:rPr>
        <w:t xml:space="preserve"> прослушивание музыкальных и литературных произведений (народных, классических, современных).</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Художественные знания, умения и навыки являются основным средством приобщения к художественной культуре. </w:t>
      </w:r>
      <w:proofErr w:type="gramStart"/>
      <w:r w:rsidRPr="00192A9D">
        <w:rPr>
          <w:rFonts w:ascii="Times New Roman" w:hAnsi="Times New Roman" w:cs="Times New Roman"/>
          <w:sz w:val="24"/>
          <w:szCs w:val="24"/>
        </w:rPr>
        <w:t xml:space="preserve">Средства художественной выразительности — форма, пропорции, пространство, </w:t>
      </w:r>
      <w:proofErr w:type="spellStart"/>
      <w:r w:rsidRPr="00192A9D">
        <w:rPr>
          <w:rFonts w:ascii="Times New Roman" w:hAnsi="Times New Roman" w:cs="Times New Roman"/>
          <w:sz w:val="24"/>
          <w:szCs w:val="24"/>
        </w:rPr>
        <w:t>светотональность</w:t>
      </w:r>
      <w:proofErr w:type="spellEnd"/>
      <w:r w:rsidRPr="00192A9D">
        <w:rPr>
          <w:rFonts w:ascii="Times New Roman" w:hAnsi="Times New Roman" w:cs="Times New Roman"/>
          <w:sz w:val="24"/>
          <w:szCs w:val="24"/>
        </w:rPr>
        <w:t>, цвет, линия, объем, фактура материала, ритм, композиция — осваиваются учащимися на всем протяжении обучения.</w:t>
      </w:r>
      <w:proofErr w:type="gramEnd"/>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 На уроках вводится игровая драматургия по изучаемой теме, прослеживаются связи с музыкой, литературой, историей, трудом. </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w:t>
      </w:r>
      <w:r w:rsidRPr="00192A9D">
        <w:rPr>
          <w:rFonts w:ascii="Times New Roman" w:hAnsi="Times New Roman" w:cs="Times New Roman"/>
          <w:sz w:val="24"/>
          <w:szCs w:val="24"/>
        </w:rPr>
        <w:lastRenderedPageBreak/>
        <w:t>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Обсуждение детских работ с точки зрения их содержания, выра</w:t>
      </w:r>
      <w:r w:rsidRPr="00192A9D">
        <w:rPr>
          <w:rFonts w:ascii="Times New Roman" w:hAnsi="Times New Roman" w:cs="Times New Roman"/>
          <w:sz w:val="24"/>
          <w:szCs w:val="24"/>
        </w:rPr>
        <w:softHyphen/>
        <w:t>зительности, оригинальности активизирует внимание детей, формирует опыт творческого общения.</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ab/>
        <w:t xml:space="preserve">Периодическая </w:t>
      </w:r>
      <w:r w:rsidRPr="00192A9D">
        <w:rPr>
          <w:rFonts w:ascii="Times New Roman" w:hAnsi="Times New Roman" w:cs="Times New Roman"/>
          <w:bCs/>
          <w:sz w:val="24"/>
          <w:szCs w:val="24"/>
        </w:rPr>
        <w:t xml:space="preserve">организация выставок </w:t>
      </w:r>
      <w:r w:rsidRPr="00192A9D">
        <w:rPr>
          <w:rFonts w:ascii="Times New Roman" w:hAnsi="Times New Roman" w:cs="Times New Roman"/>
          <w:sz w:val="24"/>
          <w:szCs w:val="24"/>
        </w:rPr>
        <w:t>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Изучение курса  «Изобразительное искусство» направлено на достижение следующих </w:t>
      </w:r>
      <w:r w:rsidRPr="00192A9D">
        <w:rPr>
          <w:rFonts w:ascii="Times New Roman" w:hAnsi="Times New Roman" w:cs="Times New Roman"/>
          <w:bCs/>
          <w:sz w:val="24"/>
          <w:szCs w:val="24"/>
        </w:rPr>
        <w:t>целей:</w:t>
      </w:r>
    </w:p>
    <w:p w:rsidR="005E0F0B" w:rsidRPr="00192A9D" w:rsidRDefault="005E0F0B" w:rsidP="005E0F0B">
      <w:pPr>
        <w:numPr>
          <w:ilvl w:val="0"/>
          <w:numId w:val="3"/>
        </w:numPr>
        <w:tabs>
          <w:tab w:val="num" w:pos="0"/>
        </w:tabs>
        <w:spacing w:after="0" w:line="240" w:lineRule="atLeast"/>
        <w:jc w:val="both"/>
        <w:rPr>
          <w:rFonts w:ascii="Times New Roman" w:hAnsi="Times New Roman" w:cs="Times New Roman"/>
          <w:sz w:val="24"/>
          <w:szCs w:val="24"/>
        </w:rPr>
      </w:pPr>
      <w:r w:rsidRPr="00192A9D">
        <w:rPr>
          <w:rFonts w:ascii="Times New Roman" w:hAnsi="Times New Roman" w:cs="Times New Roman"/>
          <w:iCs/>
          <w:sz w:val="24"/>
          <w:szCs w:val="24"/>
        </w:rPr>
        <w:t xml:space="preserve">воспитание </w:t>
      </w:r>
      <w:r w:rsidRPr="00192A9D">
        <w:rPr>
          <w:rFonts w:ascii="Times New Roman" w:hAnsi="Times New Roman" w:cs="Times New Roman"/>
          <w:sz w:val="24"/>
          <w:szCs w:val="24"/>
        </w:rPr>
        <w:t>интереса к изобразительному искусству; обогащение нравственного опыта, формирование представлений о добре и зле; развитие нравственных чувств, уважения к культуре народов многонациональной России и других стран;</w:t>
      </w:r>
    </w:p>
    <w:p w:rsidR="005E0F0B" w:rsidRPr="00192A9D" w:rsidRDefault="005E0F0B" w:rsidP="005E0F0B">
      <w:pPr>
        <w:numPr>
          <w:ilvl w:val="0"/>
          <w:numId w:val="4"/>
        </w:numPr>
        <w:tabs>
          <w:tab w:val="num" w:pos="0"/>
        </w:tabs>
        <w:spacing w:after="0" w:line="240" w:lineRule="atLeast"/>
        <w:jc w:val="both"/>
        <w:rPr>
          <w:rFonts w:ascii="Times New Roman" w:hAnsi="Times New Roman" w:cs="Times New Roman"/>
          <w:sz w:val="24"/>
          <w:szCs w:val="24"/>
        </w:rPr>
      </w:pPr>
      <w:r w:rsidRPr="00192A9D">
        <w:rPr>
          <w:rFonts w:ascii="Times New Roman" w:hAnsi="Times New Roman" w:cs="Times New Roman"/>
          <w:iCs/>
          <w:sz w:val="24"/>
          <w:szCs w:val="24"/>
        </w:rPr>
        <w:t xml:space="preserve">развитие </w:t>
      </w:r>
      <w:r w:rsidRPr="00192A9D">
        <w:rPr>
          <w:rFonts w:ascii="Times New Roman" w:hAnsi="Times New Roman" w:cs="Times New Roman"/>
          <w:sz w:val="24"/>
          <w:szCs w:val="24"/>
        </w:rPr>
        <w:t>воображения, творческого потенциала ребенка, желания и умения подходить к любой своей деятельности творчески, способностей к эмоционально-ценностному отношению к искусству и окружающему миру, навыков сотрудничества в художественной деятельности;</w:t>
      </w:r>
    </w:p>
    <w:p w:rsidR="005E0F0B" w:rsidRPr="00192A9D" w:rsidRDefault="005E0F0B" w:rsidP="005E0F0B">
      <w:pPr>
        <w:numPr>
          <w:ilvl w:val="0"/>
          <w:numId w:val="5"/>
        </w:numPr>
        <w:tabs>
          <w:tab w:val="num" w:pos="0"/>
        </w:tabs>
        <w:spacing w:after="0" w:line="240" w:lineRule="atLeast"/>
        <w:jc w:val="both"/>
        <w:rPr>
          <w:rFonts w:ascii="Times New Roman" w:hAnsi="Times New Roman" w:cs="Times New Roman"/>
          <w:sz w:val="24"/>
          <w:szCs w:val="24"/>
        </w:rPr>
      </w:pPr>
      <w:r w:rsidRPr="00192A9D">
        <w:rPr>
          <w:rFonts w:ascii="Times New Roman" w:hAnsi="Times New Roman" w:cs="Times New Roman"/>
          <w:iCs/>
          <w:sz w:val="24"/>
          <w:szCs w:val="24"/>
        </w:rPr>
        <w:t xml:space="preserve">освоение </w:t>
      </w:r>
      <w:r w:rsidRPr="00192A9D">
        <w:rPr>
          <w:rFonts w:ascii="Times New Roman" w:hAnsi="Times New Roman" w:cs="Times New Roman"/>
          <w:sz w:val="24"/>
          <w:szCs w:val="24"/>
        </w:rPr>
        <w:t xml:space="preserve">первоначальных знаний о пластических искусствах: изобразительных, </w:t>
      </w:r>
      <w:proofErr w:type="spellStart"/>
      <w:r w:rsidRPr="00192A9D">
        <w:rPr>
          <w:rFonts w:ascii="Times New Roman" w:hAnsi="Times New Roman" w:cs="Times New Roman"/>
          <w:sz w:val="24"/>
          <w:szCs w:val="24"/>
        </w:rPr>
        <w:t>декоративно</w:t>
      </w:r>
      <w:r w:rsidRPr="00192A9D">
        <w:rPr>
          <w:rFonts w:ascii="Times New Roman" w:hAnsi="Times New Roman" w:cs="Times New Roman"/>
          <w:sz w:val="24"/>
          <w:szCs w:val="24"/>
        </w:rPr>
        <w:noBreakHyphen/>
        <w:t>прикладных</w:t>
      </w:r>
      <w:proofErr w:type="spellEnd"/>
      <w:r w:rsidRPr="00192A9D">
        <w:rPr>
          <w:rFonts w:ascii="Times New Roman" w:hAnsi="Times New Roman" w:cs="Times New Roman"/>
          <w:sz w:val="24"/>
          <w:szCs w:val="24"/>
        </w:rPr>
        <w:t>, архитектуре и дизайне, их роли в жизни человека и общества;</w:t>
      </w:r>
    </w:p>
    <w:p w:rsidR="005E0F0B" w:rsidRPr="00192A9D" w:rsidRDefault="005E0F0B" w:rsidP="005E0F0B">
      <w:pPr>
        <w:numPr>
          <w:ilvl w:val="0"/>
          <w:numId w:val="6"/>
        </w:numPr>
        <w:tabs>
          <w:tab w:val="num" w:pos="0"/>
        </w:tabs>
        <w:spacing w:after="0" w:line="240" w:lineRule="atLeast"/>
        <w:jc w:val="both"/>
        <w:rPr>
          <w:rFonts w:ascii="Times New Roman" w:hAnsi="Times New Roman" w:cs="Times New Roman"/>
          <w:sz w:val="24"/>
          <w:szCs w:val="24"/>
        </w:rPr>
      </w:pPr>
      <w:r w:rsidRPr="00192A9D">
        <w:rPr>
          <w:rFonts w:ascii="Times New Roman" w:hAnsi="Times New Roman" w:cs="Times New Roman"/>
          <w:iCs/>
          <w:sz w:val="24"/>
          <w:szCs w:val="24"/>
        </w:rPr>
        <w:t xml:space="preserve">овладение </w:t>
      </w:r>
      <w:r w:rsidRPr="00192A9D">
        <w:rPr>
          <w:rFonts w:ascii="Times New Roman" w:hAnsi="Times New Roman" w:cs="Times New Roman"/>
          <w:sz w:val="24"/>
          <w:szCs w:val="24"/>
        </w:rPr>
        <w:t xml:space="preserve">элементарной художественной грамотой, формирование художественного кругозора и приобретение опыта работы в различных видах </w:t>
      </w:r>
      <w:proofErr w:type="spellStart"/>
      <w:r w:rsidRPr="00192A9D">
        <w:rPr>
          <w:rFonts w:ascii="Times New Roman" w:hAnsi="Times New Roman" w:cs="Times New Roman"/>
          <w:sz w:val="24"/>
          <w:szCs w:val="24"/>
        </w:rPr>
        <w:t>художественно</w:t>
      </w:r>
      <w:r w:rsidRPr="00192A9D">
        <w:rPr>
          <w:rFonts w:ascii="Times New Roman" w:hAnsi="Times New Roman" w:cs="Times New Roman"/>
          <w:sz w:val="24"/>
          <w:szCs w:val="24"/>
        </w:rPr>
        <w:noBreakHyphen/>
        <w:t>творческой</w:t>
      </w:r>
      <w:proofErr w:type="spellEnd"/>
      <w:r w:rsidRPr="00192A9D">
        <w:rPr>
          <w:rFonts w:ascii="Times New Roman" w:hAnsi="Times New Roman" w:cs="Times New Roman"/>
          <w:sz w:val="24"/>
          <w:szCs w:val="24"/>
        </w:rPr>
        <w:t xml:space="preserve"> деятельности; совершенствование эстетического вкуса, умения работать разными художественными материалами.</w:t>
      </w:r>
    </w:p>
    <w:p w:rsidR="005E0F0B" w:rsidRPr="00192A9D" w:rsidRDefault="005E0F0B" w:rsidP="005E0F0B">
      <w:p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 xml:space="preserve">Перечисленные цели реализуются в конкретных </w:t>
      </w:r>
      <w:r w:rsidRPr="00192A9D">
        <w:rPr>
          <w:rFonts w:ascii="Times New Roman" w:hAnsi="Times New Roman" w:cs="Times New Roman"/>
          <w:b/>
          <w:sz w:val="24"/>
          <w:szCs w:val="24"/>
        </w:rPr>
        <w:t>задачах</w:t>
      </w:r>
      <w:r w:rsidRPr="00192A9D">
        <w:rPr>
          <w:rFonts w:ascii="Times New Roman" w:hAnsi="Times New Roman" w:cs="Times New Roman"/>
          <w:sz w:val="24"/>
          <w:szCs w:val="24"/>
        </w:rPr>
        <w:t xml:space="preserve"> обучения:</w:t>
      </w:r>
    </w:p>
    <w:p w:rsidR="005E0F0B" w:rsidRPr="00192A9D" w:rsidRDefault="005E0F0B" w:rsidP="005E0F0B">
      <w:pPr>
        <w:numPr>
          <w:ilvl w:val="0"/>
          <w:numId w:val="7"/>
        </w:num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совершенствование эмоционально-образного восприятия произведений искусства и окружающего мира;</w:t>
      </w:r>
    </w:p>
    <w:p w:rsidR="005E0F0B" w:rsidRPr="00192A9D" w:rsidRDefault="005E0F0B" w:rsidP="005E0F0B">
      <w:pPr>
        <w:numPr>
          <w:ilvl w:val="0"/>
          <w:numId w:val="7"/>
        </w:num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развитие способности видеть проявление художественной культуры в реальной жизни (музеи, архитектура, дизайн, скульптура и др.);</w:t>
      </w:r>
    </w:p>
    <w:p w:rsidR="005E0F0B" w:rsidRPr="00192A9D" w:rsidRDefault="005E0F0B" w:rsidP="005E0F0B">
      <w:pPr>
        <w:numPr>
          <w:ilvl w:val="0"/>
          <w:numId w:val="7"/>
        </w:numPr>
        <w:spacing w:after="0" w:line="240" w:lineRule="atLeast"/>
        <w:jc w:val="both"/>
        <w:rPr>
          <w:rFonts w:ascii="Times New Roman" w:hAnsi="Times New Roman" w:cs="Times New Roman"/>
          <w:sz w:val="24"/>
          <w:szCs w:val="24"/>
        </w:rPr>
      </w:pPr>
      <w:r w:rsidRPr="00192A9D">
        <w:rPr>
          <w:rFonts w:ascii="Times New Roman" w:hAnsi="Times New Roman" w:cs="Times New Roman"/>
          <w:sz w:val="24"/>
          <w:szCs w:val="24"/>
        </w:rPr>
        <w:t>формирование навыков работы с различными художественными материалами.</w:t>
      </w:r>
    </w:p>
    <w:p w:rsidR="005E0F0B" w:rsidRPr="0073755E" w:rsidRDefault="005E0F0B" w:rsidP="005E0F0B">
      <w:pPr>
        <w:autoSpaceDE w:val="0"/>
        <w:autoSpaceDN w:val="0"/>
        <w:adjustRightInd w:val="0"/>
        <w:rPr>
          <w:rFonts w:ascii="Times New Roman" w:eastAsia="Times New Roman" w:hAnsi="Times New Roman" w:cs="Times New Roman"/>
          <w:b/>
          <w:bCs/>
          <w:sz w:val="24"/>
          <w:szCs w:val="24"/>
        </w:rPr>
      </w:pPr>
      <w:r w:rsidRPr="0073755E">
        <w:rPr>
          <w:rFonts w:ascii="Times New Roman" w:hAnsi="Times New Roman" w:cs="Times New Roman"/>
          <w:b/>
          <w:sz w:val="24"/>
          <w:szCs w:val="24"/>
        </w:rPr>
        <w:t xml:space="preserve">       </w:t>
      </w:r>
      <w:proofErr w:type="gramStart"/>
      <w:r w:rsidRPr="0073755E">
        <w:rPr>
          <w:rFonts w:ascii="Times New Roman" w:hAnsi="Times New Roman" w:cs="Times New Roman"/>
          <w:b/>
          <w:sz w:val="24"/>
          <w:szCs w:val="24"/>
        </w:rPr>
        <w:t xml:space="preserve">Программа учебного предмета «Изобразительное искусство» рассчитана на 34 часа в неделю в соответствии с учебным планом МБОУ </w:t>
      </w:r>
      <w:proofErr w:type="spellStart"/>
      <w:r w:rsidRPr="0073755E">
        <w:rPr>
          <w:rFonts w:ascii="Times New Roman" w:hAnsi="Times New Roman" w:cs="Times New Roman"/>
          <w:b/>
          <w:sz w:val="24"/>
          <w:szCs w:val="24"/>
        </w:rPr>
        <w:t>Савдянской</w:t>
      </w:r>
      <w:proofErr w:type="spellEnd"/>
      <w:r w:rsidRPr="0073755E">
        <w:rPr>
          <w:rFonts w:ascii="Times New Roman" w:hAnsi="Times New Roman" w:cs="Times New Roman"/>
          <w:b/>
          <w:sz w:val="24"/>
          <w:szCs w:val="24"/>
        </w:rPr>
        <w:t xml:space="preserve"> СОШ им. И.Т. </w:t>
      </w:r>
      <w:proofErr w:type="spellStart"/>
      <w:r w:rsidRPr="0073755E">
        <w:rPr>
          <w:rFonts w:ascii="Times New Roman" w:hAnsi="Times New Roman" w:cs="Times New Roman"/>
          <w:b/>
          <w:sz w:val="24"/>
          <w:szCs w:val="24"/>
        </w:rPr>
        <w:t>Таранова</w:t>
      </w:r>
      <w:proofErr w:type="spellEnd"/>
      <w:r w:rsidRPr="0073755E">
        <w:rPr>
          <w:rFonts w:ascii="Times New Roman" w:hAnsi="Times New Roman" w:cs="Times New Roman"/>
          <w:b/>
          <w:sz w:val="24"/>
          <w:szCs w:val="24"/>
        </w:rPr>
        <w:t xml:space="preserve"> на 2022-2023учебный год, фактическим количеством учебных дней, с учётом годового календарного графика МБОУ </w:t>
      </w:r>
      <w:proofErr w:type="spellStart"/>
      <w:r w:rsidRPr="0073755E">
        <w:rPr>
          <w:rFonts w:ascii="Times New Roman" w:hAnsi="Times New Roman" w:cs="Times New Roman"/>
          <w:b/>
          <w:sz w:val="24"/>
          <w:szCs w:val="24"/>
        </w:rPr>
        <w:t>Савдянской</w:t>
      </w:r>
      <w:proofErr w:type="spellEnd"/>
      <w:r w:rsidRPr="0073755E">
        <w:rPr>
          <w:rFonts w:ascii="Times New Roman" w:hAnsi="Times New Roman" w:cs="Times New Roman"/>
          <w:b/>
          <w:sz w:val="24"/>
          <w:szCs w:val="24"/>
        </w:rPr>
        <w:t xml:space="preserve"> СОШ им. И.Т. </w:t>
      </w:r>
      <w:proofErr w:type="spellStart"/>
      <w:r w:rsidRPr="0073755E">
        <w:rPr>
          <w:rFonts w:ascii="Times New Roman" w:hAnsi="Times New Roman" w:cs="Times New Roman"/>
          <w:b/>
          <w:sz w:val="24"/>
          <w:szCs w:val="24"/>
        </w:rPr>
        <w:t>Таранова</w:t>
      </w:r>
      <w:proofErr w:type="spellEnd"/>
      <w:r w:rsidRPr="0073755E">
        <w:rPr>
          <w:rFonts w:ascii="Times New Roman" w:hAnsi="Times New Roman" w:cs="Times New Roman"/>
          <w:b/>
          <w:sz w:val="24"/>
          <w:szCs w:val="24"/>
        </w:rPr>
        <w:t xml:space="preserve"> на 2022-2023 учебный год, расписания занятий для 1-11 классов МБОУ </w:t>
      </w:r>
      <w:proofErr w:type="spellStart"/>
      <w:r w:rsidRPr="0073755E">
        <w:rPr>
          <w:rFonts w:ascii="Times New Roman" w:hAnsi="Times New Roman" w:cs="Times New Roman"/>
          <w:b/>
          <w:sz w:val="24"/>
          <w:szCs w:val="24"/>
        </w:rPr>
        <w:t>Савдянской</w:t>
      </w:r>
      <w:proofErr w:type="spellEnd"/>
      <w:r w:rsidRPr="0073755E">
        <w:rPr>
          <w:rFonts w:ascii="Times New Roman" w:hAnsi="Times New Roman" w:cs="Times New Roman"/>
          <w:b/>
          <w:sz w:val="24"/>
          <w:szCs w:val="24"/>
        </w:rPr>
        <w:t xml:space="preserve"> СОШ им. И.Т. </w:t>
      </w:r>
      <w:proofErr w:type="spellStart"/>
      <w:r w:rsidRPr="0073755E">
        <w:rPr>
          <w:rFonts w:ascii="Times New Roman" w:hAnsi="Times New Roman" w:cs="Times New Roman"/>
          <w:b/>
          <w:sz w:val="24"/>
          <w:szCs w:val="24"/>
        </w:rPr>
        <w:t>Таранова</w:t>
      </w:r>
      <w:proofErr w:type="spellEnd"/>
      <w:r w:rsidRPr="0073755E">
        <w:rPr>
          <w:rFonts w:ascii="Times New Roman" w:hAnsi="Times New Roman" w:cs="Times New Roman"/>
          <w:b/>
          <w:sz w:val="24"/>
          <w:szCs w:val="24"/>
        </w:rPr>
        <w:t xml:space="preserve"> на 2022-2023</w:t>
      </w:r>
      <w:proofErr w:type="gramEnd"/>
      <w:r w:rsidRPr="0073755E">
        <w:rPr>
          <w:rFonts w:ascii="Times New Roman" w:hAnsi="Times New Roman" w:cs="Times New Roman"/>
          <w:b/>
          <w:sz w:val="24"/>
          <w:szCs w:val="24"/>
        </w:rPr>
        <w:t xml:space="preserve"> учебный год, фактическое количество часов за год составляет 34 ч. </w:t>
      </w:r>
    </w:p>
    <w:p w:rsidR="005E0F0B" w:rsidRPr="0073755E" w:rsidRDefault="005E0F0B"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t>Музыка</w:t>
      </w:r>
    </w:p>
    <w:p w:rsidR="00192A9D" w:rsidRPr="00192A9D" w:rsidRDefault="00192A9D" w:rsidP="00192A9D">
      <w:pPr>
        <w:pStyle w:val="a3"/>
        <w:widowControl w:val="0"/>
        <w:spacing w:after="0" w:line="240" w:lineRule="auto"/>
        <w:ind w:left="0" w:right="280"/>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Рабочая программа по музыке для 3 класса разработана на основе Примерной программы начального общего  образования по музыке, соответствующей Федеральному государственному образовательному стандарту (ФГОС), и авторской программы авторов Е.Д.Критской, Г.П. Сергеевой,  «Музыка 3», УМК «Школа России». М. Просвещение, 2017.</w:t>
      </w:r>
    </w:p>
    <w:p w:rsidR="00192A9D" w:rsidRPr="00192A9D" w:rsidRDefault="00192A9D" w:rsidP="00192A9D">
      <w:pPr>
        <w:pStyle w:val="a3"/>
        <w:widowControl w:val="0"/>
        <w:spacing w:after="0" w:line="240" w:lineRule="auto"/>
        <w:ind w:left="0" w:right="280"/>
        <w:jc w:val="both"/>
        <w:rPr>
          <w:rFonts w:ascii="Times New Roman" w:eastAsia="Calibri" w:hAnsi="Times New Roman" w:cs="Times New Roman"/>
          <w:b/>
          <w:sz w:val="24"/>
          <w:szCs w:val="24"/>
        </w:rPr>
      </w:pPr>
      <w:r w:rsidRPr="00192A9D">
        <w:rPr>
          <w:rFonts w:ascii="Times New Roman" w:eastAsia="Times New Roman" w:hAnsi="Times New Roman" w:cs="Times New Roman"/>
          <w:sz w:val="24"/>
          <w:szCs w:val="24"/>
        </w:rPr>
        <w:tab/>
        <w:t xml:space="preserve">Данная программа разработана  для учебника «Музыка» 3 класс Е.Д.Критской, Г.П. Сергеевой, </w:t>
      </w:r>
      <w:proofErr w:type="spellStart"/>
      <w:r w:rsidRPr="00192A9D">
        <w:rPr>
          <w:rFonts w:ascii="Times New Roman" w:eastAsia="Times New Roman" w:hAnsi="Times New Roman" w:cs="Times New Roman"/>
          <w:sz w:val="24"/>
          <w:szCs w:val="24"/>
        </w:rPr>
        <w:t>Т.С.Шмагиной</w:t>
      </w:r>
      <w:proofErr w:type="spellEnd"/>
      <w:r w:rsidRPr="00192A9D">
        <w:rPr>
          <w:rFonts w:ascii="Times New Roman" w:eastAsia="Times New Roman" w:hAnsi="Times New Roman" w:cs="Times New Roman"/>
          <w:sz w:val="24"/>
          <w:szCs w:val="24"/>
        </w:rPr>
        <w:t xml:space="preserve">, </w:t>
      </w:r>
    </w:p>
    <w:p w:rsidR="00192A9D" w:rsidRPr="00192A9D" w:rsidRDefault="00192A9D" w:rsidP="00192A9D">
      <w:pPr>
        <w:pStyle w:val="4"/>
        <w:shd w:val="clear" w:color="auto" w:fill="auto"/>
        <w:spacing w:after="180" w:line="240" w:lineRule="auto"/>
        <w:ind w:left="20" w:right="20" w:firstLine="360"/>
        <w:jc w:val="both"/>
        <w:rPr>
          <w:rFonts w:eastAsia="Trebuchet MS"/>
          <w:color w:val="000000"/>
          <w:sz w:val="24"/>
          <w:szCs w:val="24"/>
          <w:shd w:val="clear" w:color="auto" w:fill="FFFFFF"/>
          <w:lang w:bidi="ru-RU"/>
        </w:rPr>
      </w:pPr>
      <w:r w:rsidRPr="00192A9D">
        <w:rPr>
          <w:rStyle w:val="1"/>
          <w:rFonts w:eastAsia="Trebuchet MS"/>
          <w:sz w:val="24"/>
          <w:szCs w:val="24"/>
        </w:rPr>
        <w:t>Программа «К вершинам музыкального искус</w:t>
      </w:r>
      <w:r w:rsidRPr="00192A9D">
        <w:rPr>
          <w:rStyle w:val="1"/>
          <w:rFonts w:eastAsia="Trebuchet MS"/>
          <w:sz w:val="24"/>
          <w:szCs w:val="24"/>
        </w:rPr>
        <w:softHyphen/>
        <w:t>ства» по предмету «Музыка» для 3 класса на</w:t>
      </w:r>
      <w:r w:rsidRPr="00192A9D">
        <w:rPr>
          <w:rStyle w:val="1"/>
          <w:rFonts w:eastAsia="Trebuchet MS"/>
          <w:sz w:val="24"/>
          <w:szCs w:val="24"/>
        </w:rPr>
        <w:softHyphen/>
        <w:t xml:space="preserve">чальной школы общеобразовательных учреждений соответствует требованиям </w:t>
      </w:r>
      <w:r w:rsidRPr="00192A9D">
        <w:rPr>
          <w:rStyle w:val="1"/>
          <w:rFonts w:eastAsia="Trebuchet MS"/>
          <w:sz w:val="24"/>
          <w:szCs w:val="24"/>
        </w:rPr>
        <w:lastRenderedPageBreak/>
        <w:t>Федерального государ</w:t>
      </w:r>
      <w:r w:rsidRPr="00192A9D">
        <w:rPr>
          <w:rStyle w:val="1"/>
          <w:rFonts w:eastAsia="Trebuchet MS"/>
          <w:sz w:val="24"/>
          <w:szCs w:val="24"/>
        </w:rPr>
        <w:softHyphen/>
        <w:t>ственного образовательного стандарта начального общего образования второго поколения, а также при</w:t>
      </w:r>
      <w:r w:rsidRPr="00192A9D">
        <w:rPr>
          <w:rStyle w:val="1"/>
          <w:rFonts w:eastAsia="Trebuchet MS"/>
          <w:sz w:val="24"/>
          <w:szCs w:val="24"/>
        </w:rPr>
        <w:softHyphen/>
        <w:t>мерной программе по музыке для начальной шко</w:t>
      </w:r>
      <w:r w:rsidRPr="00192A9D">
        <w:rPr>
          <w:rStyle w:val="1"/>
          <w:rFonts w:eastAsia="Trebuchet MS"/>
          <w:sz w:val="24"/>
          <w:szCs w:val="24"/>
        </w:rPr>
        <w:softHyphen/>
        <w:t xml:space="preserve">лы. Содержание программы разработано в развитие основных положений музыкально-педагогической концепции Д. Б. </w:t>
      </w:r>
      <w:proofErr w:type="spellStart"/>
      <w:r w:rsidRPr="00192A9D">
        <w:rPr>
          <w:rStyle w:val="1"/>
          <w:rFonts w:eastAsia="Trebuchet MS"/>
          <w:sz w:val="24"/>
          <w:szCs w:val="24"/>
        </w:rPr>
        <w:t>Кабалевского</w:t>
      </w:r>
      <w:proofErr w:type="spellEnd"/>
      <w:r w:rsidRPr="00192A9D">
        <w:rPr>
          <w:rStyle w:val="1"/>
          <w:rFonts w:eastAsia="Trebuchet MS"/>
          <w:sz w:val="24"/>
          <w:szCs w:val="24"/>
        </w:rPr>
        <w:t xml:space="preserve"> и призвано </w:t>
      </w:r>
      <w:r w:rsidRPr="00192A9D">
        <w:rPr>
          <w:rStyle w:val="a8"/>
          <w:sz w:val="24"/>
          <w:szCs w:val="24"/>
        </w:rPr>
        <w:t>«ввести учащихся в мир большого музыкального искус</w:t>
      </w:r>
      <w:r w:rsidRPr="00192A9D">
        <w:rPr>
          <w:rStyle w:val="a8"/>
          <w:sz w:val="24"/>
          <w:szCs w:val="24"/>
        </w:rPr>
        <w:softHyphen/>
        <w:t>ства, научить их любить и понимать музыку во всём богатстве её форм и жанров, иначе говоря, воспитать в учащихся музыкальную культуру как неотъемлемую часть всей их ду</w:t>
      </w:r>
      <w:r w:rsidRPr="00192A9D">
        <w:rPr>
          <w:rStyle w:val="a8"/>
          <w:sz w:val="24"/>
          <w:szCs w:val="24"/>
        </w:rPr>
        <w:softHyphen/>
        <w:t>ховной культуры»</w:t>
      </w:r>
      <w:r w:rsidRPr="00192A9D">
        <w:rPr>
          <w:rStyle w:val="a9"/>
          <w:sz w:val="24"/>
          <w:szCs w:val="24"/>
        </w:rPr>
        <w:t>.</w:t>
      </w:r>
      <w:r w:rsidRPr="00192A9D">
        <w:rPr>
          <w:rStyle w:val="1"/>
          <w:rFonts w:eastAsia="Trebuchet MS"/>
          <w:sz w:val="24"/>
          <w:szCs w:val="24"/>
        </w:rPr>
        <w:t xml:space="preserve"> Педагогические технологии, реализуемые в программе, способствуют раскрытию творческого потенциала каждого учащегося, фор</w:t>
      </w:r>
      <w:r w:rsidRPr="00192A9D">
        <w:rPr>
          <w:rStyle w:val="1"/>
          <w:rFonts w:eastAsia="Trebuchet MS"/>
          <w:sz w:val="24"/>
          <w:szCs w:val="24"/>
        </w:rPr>
        <w:softHyphen/>
        <w:t>мированию его мировоззренческой, гражданской позиции, ценностных ориентаций, интеграции личности ребёнка в национальную и мировую куль</w:t>
      </w:r>
      <w:r w:rsidRPr="00192A9D">
        <w:rPr>
          <w:rStyle w:val="1"/>
          <w:rFonts w:eastAsia="Trebuchet MS"/>
          <w:sz w:val="24"/>
          <w:szCs w:val="24"/>
        </w:rPr>
        <w:softHyphen/>
        <w:t>туру.</w:t>
      </w:r>
    </w:p>
    <w:p w:rsidR="00192A9D" w:rsidRPr="00192A9D" w:rsidRDefault="00192A9D" w:rsidP="00192A9D">
      <w:pPr>
        <w:pStyle w:val="4"/>
        <w:shd w:val="clear" w:color="auto" w:fill="auto"/>
        <w:spacing w:after="0" w:line="240" w:lineRule="auto"/>
        <w:ind w:left="20" w:right="20" w:firstLine="360"/>
        <w:jc w:val="both"/>
        <w:rPr>
          <w:sz w:val="24"/>
          <w:szCs w:val="24"/>
        </w:rPr>
      </w:pPr>
      <w:r w:rsidRPr="00192A9D">
        <w:rPr>
          <w:rStyle w:val="a7"/>
          <w:sz w:val="24"/>
          <w:szCs w:val="24"/>
        </w:rPr>
        <w:t xml:space="preserve">Задачи </w:t>
      </w:r>
      <w:r w:rsidRPr="00192A9D">
        <w:rPr>
          <w:rStyle w:val="1"/>
          <w:rFonts w:eastAsia="Trebuchet MS"/>
          <w:sz w:val="24"/>
          <w:szCs w:val="24"/>
        </w:rPr>
        <w:t>музыкального образования по данной программе.</w:t>
      </w:r>
    </w:p>
    <w:p w:rsidR="00192A9D" w:rsidRPr="00192A9D" w:rsidRDefault="00192A9D" w:rsidP="00192A9D">
      <w:pPr>
        <w:pStyle w:val="4"/>
        <w:numPr>
          <w:ilvl w:val="0"/>
          <w:numId w:val="8"/>
        </w:numPr>
        <w:shd w:val="clear" w:color="auto" w:fill="auto"/>
        <w:spacing w:after="0" w:line="240" w:lineRule="auto"/>
        <w:ind w:left="20" w:right="20" w:firstLine="360"/>
        <w:jc w:val="both"/>
        <w:rPr>
          <w:sz w:val="24"/>
          <w:szCs w:val="24"/>
        </w:rPr>
      </w:pPr>
      <w:r w:rsidRPr="00192A9D">
        <w:rPr>
          <w:rStyle w:val="1"/>
          <w:rFonts w:eastAsia="Trebuchet MS"/>
          <w:sz w:val="24"/>
          <w:szCs w:val="24"/>
        </w:rPr>
        <w:t xml:space="preserve"> Формировать эмоционально-ценностное от</w:t>
      </w:r>
      <w:r w:rsidRPr="00192A9D">
        <w:rPr>
          <w:rStyle w:val="1"/>
          <w:rFonts w:eastAsia="Trebuchet MS"/>
          <w:sz w:val="24"/>
          <w:szCs w:val="24"/>
        </w:rPr>
        <w:softHyphen/>
        <w:t>ношение учащихся к музыкальному искусству на основе лучших образцов народного и профессио</w:t>
      </w:r>
      <w:r w:rsidRPr="00192A9D">
        <w:rPr>
          <w:rStyle w:val="1"/>
          <w:rFonts w:eastAsia="Trebuchet MS"/>
          <w:sz w:val="24"/>
          <w:szCs w:val="24"/>
        </w:rPr>
        <w:softHyphen/>
        <w:t>нального музыкального творчества, аккумулирую</w:t>
      </w:r>
      <w:r w:rsidRPr="00192A9D">
        <w:rPr>
          <w:rStyle w:val="1"/>
          <w:rFonts w:eastAsia="Trebuchet MS"/>
          <w:sz w:val="24"/>
          <w:szCs w:val="24"/>
        </w:rPr>
        <w:softHyphen/>
        <w:t>щих духовные ценности человечества.</w:t>
      </w:r>
    </w:p>
    <w:p w:rsidR="00192A9D" w:rsidRPr="00192A9D" w:rsidRDefault="00192A9D" w:rsidP="00192A9D">
      <w:pPr>
        <w:pStyle w:val="4"/>
        <w:framePr w:h="215" w:wrap="around" w:vAnchor="text" w:hAnchor="margin" w:x="5972" w:y="1441"/>
        <w:shd w:val="clear" w:color="auto" w:fill="auto"/>
        <w:spacing w:after="0" w:line="240" w:lineRule="auto"/>
        <w:ind w:left="20" w:right="20" w:firstLine="0"/>
        <w:jc w:val="both"/>
        <w:rPr>
          <w:sz w:val="24"/>
          <w:szCs w:val="24"/>
        </w:rPr>
      </w:pPr>
    </w:p>
    <w:p w:rsidR="00192A9D" w:rsidRPr="00192A9D" w:rsidRDefault="00192A9D" w:rsidP="00192A9D">
      <w:pPr>
        <w:spacing w:line="240" w:lineRule="auto"/>
        <w:jc w:val="both"/>
        <w:rPr>
          <w:rStyle w:val="1"/>
          <w:rFonts w:eastAsiaTheme="minorEastAsia"/>
          <w:sz w:val="24"/>
          <w:szCs w:val="24"/>
        </w:rPr>
      </w:pPr>
      <w:r w:rsidRPr="00192A9D">
        <w:rPr>
          <w:rStyle w:val="1"/>
          <w:rFonts w:eastAsia="Trebuchet MS"/>
          <w:sz w:val="24"/>
          <w:szCs w:val="24"/>
        </w:rPr>
        <w:t xml:space="preserve"> Развивать музыкально-образное мышление школьников адекватно природе музыки — искусства «интонируемого смысла», — в процессе постижения музыкальных произведений разных жанров, форм, стилей.</w:t>
      </w:r>
    </w:p>
    <w:p w:rsidR="00192A9D" w:rsidRPr="00192A9D" w:rsidRDefault="00192A9D" w:rsidP="00192A9D">
      <w:pPr>
        <w:pStyle w:val="4"/>
        <w:shd w:val="clear" w:color="auto" w:fill="auto"/>
        <w:spacing w:after="0" w:line="240" w:lineRule="auto"/>
        <w:ind w:firstLine="426"/>
        <w:jc w:val="both"/>
        <w:rPr>
          <w:sz w:val="24"/>
          <w:szCs w:val="24"/>
        </w:rPr>
      </w:pPr>
      <w:r w:rsidRPr="00192A9D">
        <w:rPr>
          <w:rStyle w:val="1"/>
          <w:rFonts w:eastAsia="Trebuchet MS"/>
          <w:sz w:val="24"/>
          <w:szCs w:val="24"/>
        </w:rPr>
        <w:t>2. Формировать опыт музыкально-творческой деятельности учащихся как выражение отноше</w:t>
      </w:r>
      <w:r w:rsidRPr="00192A9D">
        <w:rPr>
          <w:rStyle w:val="1"/>
          <w:rFonts w:eastAsia="Trebuchet MS"/>
          <w:sz w:val="24"/>
          <w:szCs w:val="24"/>
        </w:rPr>
        <w:softHyphen/>
        <w:t xml:space="preserve">ния к окружающему миру с позиции триединства: композитора-исполнителя-слушателя. Формировать у школьников потребность в </w:t>
      </w:r>
      <w:proofErr w:type="spellStart"/>
      <w:r w:rsidRPr="00192A9D">
        <w:rPr>
          <w:rStyle w:val="1"/>
          <w:rFonts w:eastAsia="Trebuchet MS"/>
          <w:sz w:val="24"/>
          <w:szCs w:val="24"/>
        </w:rPr>
        <w:t>музыкально-досуговой</w:t>
      </w:r>
      <w:proofErr w:type="spellEnd"/>
      <w:r w:rsidRPr="00192A9D">
        <w:rPr>
          <w:rStyle w:val="1"/>
          <w:rFonts w:eastAsia="Trebuchet MS"/>
          <w:sz w:val="24"/>
          <w:szCs w:val="24"/>
        </w:rPr>
        <w:t xml:space="preserve"> деятельности, обогащающей личность ребёнка и способствующей сохранению и развитию традиций отечественной музыкальной </w:t>
      </w:r>
      <w:proofErr w:type="spellStart"/>
      <w:r w:rsidRPr="00192A9D">
        <w:rPr>
          <w:rStyle w:val="1"/>
          <w:rFonts w:eastAsia="Trebuchet MS"/>
          <w:sz w:val="24"/>
          <w:szCs w:val="24"/>
        </w:rPr>
        <w:t>культуры</w:t>
      </w:r>
      <w:proofErr w:type="gramStart"/>
      <w:r w:rsidRPr="00192A9D">
        <w:rPr>
          <w:rStyle w:val="1"/>
          <w:rFonts w:eastAsia="Trebuchet MS"/>
          <w:sz w:val="24"/>
          <w:szCs w:val="24"/>
        </w:rPr>
        <w:t>.П</w:t>
      </w:r>
      <w:proofErr w:type="gramEnd"/>
      <w:r w:rsidRPr="00192A9D">
        <w:rPr>
          <w:rStyle w:val="1"/>
          <w:rFonts w:eastAsia="Trebuchet MS"/>
          <w:sz w:val="24"/>
          <w:szCs w:val="24"/>
        </w:rPr>
        <w:t>рограмма</w:t>
      </w:r>
      <w:proofErr w:type="spellEnd"/>
      <w:r w:rsidRPr="00192A9D">
        <w:rPr>
          <w:rStyle w:val="1"/>
          <w:rFonts w:eastAsia="Trebuchet MS"/>
          <w:sz w:val="24"/>
          <w:szCs w:val="24"/>
        </w:rPr>
        <w:t xml:space="preserve"> «Музыка. К вершинам музыкального искусства» для учреждений общего начального образования </w:t>
      </w:r>
      <w:proofErr w:type="gramStart"/>
      <w:r w:rsidRPr="00192A9D">
        <w:rPr>
          <w:rStyle w:val="1"/>
          <w:rFonts w:eastAsia="Trebuchet MS"/>
          <w:sz w:val="24"/>
          <w:szCs w:val="24"/>
        </w:rPr>
        <w:t>составлена</w:t>
      </w:r>
      <w:proofErr w:type="gramEnd"/>
      <w:r w:rsidRPr="00192A9D">
        <w:rPr>
          <w:rStyle w:val="1"/>
          <w:rFonts w:eastAsia="Trebuchet MS"/>
          <w:sz w:val="24"/>
          <w:szCs w:val="24"/>
        </w:rPr>
        <w:t xml:space="preserve"> в соответствии с объёмом учебного времени, отведённым на из</w:t>
      </w:r>
      <w:r w:rsidRPr="00192A9D">
        <w:rPr>
          <w:rStyle w:val="1"/>
          <w:rFonts w:eastAsia="Trebuchet MS"/>
          <w:sz w:val="24"/>
          <w:szCs w:val="24"/>
        </w:rPr>
        <w:softHyphen/>
        <w:t>учение данного предмета в базисном учебном плане образо</w:t>
      </w:r>
      <w:r w:rsidRPr="00192A9D">
        <w:rPr>
          <w:rStyle w:val="1"/>
          <w:rFonts w:eastAsia="Trebuchet MS"/>
          <w:sz w:val="24"/>
          <w:szCs w:val="24"/>
        </w:rPr>
        <w:softHyphen/>
        <w:t>вательных учреждений общего образования. Предмет «Музы</w:t>
      </w:r>
      <w:r w:rsidRPr="00192A9D">
        <w:rPr>
          <w:rStyle w:val="1"/>
          <w:rFonts w:eastAsia="Trebuchet MS"/>
          <w:sz w:val="24"/>
          <w:szCs w:val="24"/>
        </w:rPr>
        <w:softHyphen/>
        <w:t>ка» изучается в 1-4 классах в общем объёме не менее 135 часов (33 часа в 1 классе, по 34 часа во 2- 4 классах).</w:t>
      </w:r>
    </w:p>
    <w:p w:rsidR="00192A9D" w:rsidRPr="00192A9D" w:rsidRDefault="00192A9D" w:rsidP="00192A9D">
      <w:pPr>
        <w:autoSpaceDE w:val="0"/>
        <w:autoSpaceDN w:val="0"/>
        <w:adjustRightInd w:val="0"/>
        <w:spacing w:line="240" w:lineRule="auto"/>
        <w:jc w:val="both"/>
        <w:rPr>
          <w:rFonts w:ascii="Times New Roman" w:hAnsi="Times New Roman" w:cs="Times New Roman"/>
          <w:b/>
          <w:bCs/>
          <w:sz w:val="24"/>
          <w:szCs w:val="24"/>
        </w:rPr>
      </w:pPr>
      <w:r w:rsidRPr="00192A9D">
        <w:rPr>
          <w:rFonts w:ascii="Times New Roman" w:hAnsi="Times New Roman" w:cs="Times New Roman"/>
          <w:b/>
          <w:sz w:val="24"/>
          <w:szCs w:val="24"/>
        </w:rPr>
        <w:tab/>
      </w:r>
      <w:proofErr w:type="gramStart"/>
      <w:r w:rsidRPr="00192A9D">
        <w:rPr>
          <w:rFonts w:ascii="Times New Roman" w:hAnsi="Times New Roman" w:cs="Times New Roman"/>
          <w:b/>
          <w:sz w:val="24"/>
          <w:szCs w:val="24"/>
        </w:rPr>
        <w:t xml:space="preserve">Программа учебного предмета «Музыка» рассчитана на 1 часа в неделю, 34 часа в год, в соответствии с учебным планом МБОУ </w:t>
      </w:r>
      <w:proofErr w:type="spellStart"/>
      <w:r w:rsidRPr="00192A9D">
        <w:rPr>
          <w:rFonts w:ascii="Times New Roman" w:hAnsi="Times New Roman" w:cs="Times New Roman"/>
          <w:b/>
          <w:sz w:val="24"/>
          <w:szCs w:val="24"/>
        </w:rPr>
        <w:t>Савдянская</w:t>
      </w:r>
      <w:proofErr w:type="spellEnd"/>
      <w:r w:rsidRPr="00192A9D">
        <w:rPr>
          <w:rFonts w:ascii="Times New Roman" w:hAnsi="Times New Roman" w:cs="Times New Roman"/>
          <w:b/>
          <w:sz w:val="24"/>
          <w:szCs w:val="24"/>
        </w:rPr>
        <w:t xml:space="preserve"> СОШ им. </w:t>
      </w:r>
      <w:proofErr w:type="spellStart"/>
      <w:r w:rsidRPr="00192A9D">
        <w:rPr>
          <w:rFonts w:ascii="Times New Roman" w:hAnsi="Times New Roman" w:cs="Times New Roman"/>
          <w:b/>
          <w:sz w:val="24"/>
          <w:szCs w:val="24"/>
        </w:rPr>
        <w:t>И.Т.Таранова</w:t>
      </w:r>
      <w:proofErr w:type="spellEnd"/>
      <w:r w:rsidRPr="00192A9D">
        <w:rPr>
          <w:rFonts w:ascii="Times New Roman" w:hAnsi="Times New Roman" w:cs="Times New Roman"/>
          <w:b/>
          <w:sz w:val="24"/>
          <w:szCs w:val="24"/>
        </w:rPr>
        <w:t xml:space="preserve"> на 2022-2023 учебный год, фактическим количеством учебных дней, с учетом годового календарного графика МБОУ </w:t>
      </w:r>
      <w:proofErr w:type="spellStart"/>
      <w:r w:rsidRPr="00192A9D">
        <w:rPr>
          <w:rFonts w:ascii="Times New Roman" w:hAnsi="Times New Roman" w:cs="Times New Roman"/>
          <w:b/>
          <w:sz w:val="24"/>
          <w:szCs w:val="24"/>
        </w:rPr>
        <w:t>Савдянской</w:t>
      </w:r>
      <w:proofErr w:type="spellEnd"/>
      <w:r w:rsidRPr="00192A9D">
        <w:rPr>
          <w:rFonts w:ascii="Times New Roman" w:hAnsi="Times New Roman" w:cs="Times New Roman"/>
          <w:b/>
          <w:sz w:val="24"/>
          <w:szCs w:val="24"/>
        </w:rPr>
        <w:t xml:space="preserve"> СОШ им. </w:t>
      </w:r>
      <w:proofErr w:type="spellStart"/>
      <w:r w:rsidRPr="00192A9D">
        <w:rPr>
          <w:rFonts w:ascii="Times New Roman" w:hAnsi="Times New Roman" w:cs="Times New Roman"/>
          <w:b/>
          <w:sz w:val="24"/>
          <w:szCs w:val="24"/>
        </w:rPr>
        <w:t>И.Т.Таранова</w:t>
      </w:r>
      <w:proofErr w:type="spellEnd"/>
      <w:r w:rsidRPr="00192A9D">
        <w:rPr>
          <w:rFonts w:ascii="Times New Roman" w:hAnsi="Times New Roman" w:cs="Times New Roman"/>
          <w:b/>
          <w:sz w:val="24"/>
          <w:szCs w:val="24"/>
        </w:rPr>
        <w:t xml:space="preserve"> на 2022-2023 учебный год, расписания занятий для 1-11 классов МБОУ </w:t>
      </w:r>
      <w:proofErr w:type="spellStart"/>
      <w:r w:rsidRPr="00192A9D">
        <w:rPr>
          <w:rFonts w:ascii="Times New Roman" w:hAnsi="Times New Roman" w:cs="Times New Roman"/>
          <w:b/>
          <w:sz w:val="24"/>
          <w:szCs w:val="24"/>
        </w:rPr>
        <w:t>Савдянской</w:t>
      </w:r>
      <w:proofErr w:type="spellEnd"/>
      <w:r w:rsidRPr="00192A9D">
        <w:rPr>
          <w:rFonts w:ascii="Times New Roman" w:hAnsi="Times New Roman" w:cs="Times New Roman"/>
          <w:b/>
          <w:sz w:val="24"/>
          <w:szCs w:val="24"/>
        </w:rPr>
        <w:t xml:space="preserve"> СОШ им. </w:t>
      </w:r>
      <w:proofErr w:type="spellStart"/>
      <w:r w:rsidRPr="00192A9D">
        <w:rPr>
          <w:rFonts w:ascii="Times New Roman" w:hAnsi="Times New Roman" w:cs="Times New Roman"/>
          <w:b/>
          <w:sz w:val="24"/>
          <w:szCs w:val="24"/>
        </w:rPr>
        <w:t>И.</w:t>
      </w:r>
      <w:proofErr w:type="gramEnd"/>
      <w:r w:rsidRPr="00192A9D">
        <w:rPr>
          <w:rFonts w:ascii="Times New Roman" w:hAnsi="Times New Roman" w:cs="Times New Roman"/>
          <w:b/>
          <w:sz w:val="24"/>
          <w:szCs w:val="24"/>
        </w:rPr>
        <w:t>Т.Таранова</w:t>
      </w:r>
      <w:proofErr w:type="spellEnd"/>
      <w:r w:rsidRPr="00192A9D">
        <w:rPr>
          <w:rFonts w:ascii="Times New Roman" w:hAnsi="Times New Roman" w:cs="Times New Roman"/>
          <w:b/>
          <w:sz w:val="24"/>
          <w:szCs w:val="24"/>
        </w:rPr>
        <w:t xml:space="preserve"> на 2022-2023 учебный год, фактическое количество часов за год составляет 34 часа. Программа выполняется в полном объеме.</w:t>
      </w:r>
    </w:p>
    <w:p w:rsidR="005E0F0B" w:rsidRPr="0073755E" w:rsidRDefault="00192A9D"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t>Технология</w:t>
      </w:r>
    </w:p>
    <w:p w:rsidR="00192A9D" w:rsidRPr="00192A9D" w:rsidRDefault="00192A9D" w:rsidP="00192A9D">
      <w:pPr>
        <w:spacing w:after="0" w:line="240" w:lineRule="auto"/>
        <w:ind w:firstLine="360"/>
        <w:jc w:val="both"/>
        <w:outlineLvl w:val="0"/>
        <w:rPr>
          <w:rFonts w:ascii="Times New Roman" w:eastAsia="Times New Roman" w:hAnsi="Times New Roman" w:cs="Times New Roman"/>
          <w:b/>
          <w:sz w:val="24"/>
          <w:szCs w:val="24"/>
        </w:rPr>
      </w:pPr>
      <w:r w:rsidRPr="00192A9D">
        <w:rPr>
          <w:rFonts w:ascii="Times New Roman" w:eastAsia="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Знание последовательности этапов работы,  четкое выполнение </w:t>
      </w:r>
      <w:r w:rsidRPr="00192A9D">
        <w:rPr>
          <w:rFonts w:ascii="Times New Roman" w:eastAsia="Times New Roman" w:hAnsi="Times New Roman" w:cs="Times New Roman"/>
          <w:sz w:val="24"/>
          <w:szCs w:val="24"/>
        </w:rPr>
        <w:lastRenderedPageBreak/>
        <w:t>алгоритмов, строгое следование правилам необходимы для успешного выполнения заданий на любом школьном предмете.</w:t>
      </w:r>
    </w:p>
    <w:p w:rsidR="00192A9D" w:rsidRPr="00192A9D" w:rsidRDefault="00192A9D" w:rsidP="00192A9D">
      <w:pPr>
        <w:spacing w:after="0" w:line="240" w:lineRule="auto"/>
        <w:ind w:firstLine="708"/>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192A9D" w:rsidRPr="00192A9D" w:rsidRDefault="00192A9D" w:rsidP="00192A9D">
      <w:pPr>
        <w:widowControl w:val="0"/>
        <w:tabs>
          <w:tab w:val="left" w:pos="284"/>
          <w:tab w:val="num" w:pos="1026"/>
        </w:tabs>
        <w:autoSpaceDE w:val="0"/>
        <w:autoSpaceDN w:val="0"/>
        <w:adjustRightInd w:val="0"/>
        <w:spacing w:after="0" w:line="240" w:lineRule="auto"/>
        <w:ind w:left="284" w:right="-31" w:hanging="284"/>
        <w:jc w:val="both"/>
        <w:rPr>
          <w:rFonts w:ascii="Times New Roman" w:eastAsia="Times New Roman" w:hAnsi="Times New Roman" w:cs="Times New Roman"/>
          <w:b/>
          <w:iCs/>
          <w:sz w:val="24"/>
          <w:szCs w:val="24"/>
        </w:rPr>
      </w:pPr>
      <w:r w:rsidRPr="00192A9D">
        <w:rPr>
          <w:rFonts w:ascii="Times New Roman" w:eastAsia="Times New Roman" w:hAnsi="Times New Roman" w:cs="Times New Roman"/>
          <w:b/>
          <w:iCs/>
          <w:sz w:val="24"/>
          <w:szCs w:val="24"/>
        </w:rPr>
        <w:t>Рабочая программа реализует следующие цели обучения:</w:t>
      </w:r>
    </w:p>
    <w:p w:rsidR="00192A9D" w:rsidRPr="00192A9D" w:rsidRDefault="00192A9D" w:rsidP="00192A9D">
      <w:pPr>
        <w:numPr>
          <w:ilvl w:val="0"/>
          <w:numId w:val="9"/>
        </w:numPr>
        <w:spacing w:after="0" w:line="240" w:lineRule="auto"/>
        <w:jc w:val="both"/>
        <w:rPr>
          <w:rFonts w:ascii="Times New Roman" w:eastAsia="Times New Roman" w:hAnsi="Times New Roman" w:cs="Times New Roman"/>
          <w:bCs/>
          <w:sz w:val="24"/>
          <w:szCs w:val="24"/>
        </w:rPr>
      </w:pPr>
      <w:r w:rsidRPr="00192A9D">
        <w:rPr>
          <w:rFonts w:ascii="Times New Roman" w:eastAsia="Times New Roman" w:hAnsi="Times New Roman" w:cs="Times New Roman"/>
          <w:bCs/>
          <w:sz w:val="24"/>
          <w:szCs w:val="24"/>
        </w:rPr>
        <w:t>Овладение технологическими знаниями и технико-технологическими умениями.</w:t>
      </w:r>
    </w:p>
    <w:p w:rsidR="00192A9D" w:rsidRPr="00192A9D" w:rsidRDefault="00192A9D" w:rsidP="00192A9D">
      <w:pPr>
        <w:numPr>
          <w:ilvl w:val="0"/>
          <w:numId w:val="9"/>
        </w:numPr>
        <w:spacing w:after="0" w:line="240" w:lineRule="auto"/>
        <w:jc w:val="both"/>
        <w:rPr>
          <w:rFonts w:ascii="Times New Roman" w:eastAsia="Times New Roman" w:hAnsi="Times New Roman" w:cs="Times New Roman"/>
          <w:bCs/>
          <w:sz w:val="24"/>
          <w:szCs w:val="24"/>
        </w:rPr>
      </w:pPr>
      <w:r w:rsidRPr="00192A9D">
        <w:rPr>
          <w:rFonts w:ascii="Times New Roman" w:eastAsia="Times New Roman" w:hAnsi="Times New Roman" w:cs="Times New Roman"/>
          <w:bCs/>
          <w:sz w:val="24"/>
          <w:szCs w:val="24"/>
        </w:rPr>
        <w:t>Освоение продуктивной проектной деятельности.</w:t>
      </w:r>
    </w:p>
    <w:p w:rsidR="00192A9D" w:rsidRPr="00192A9D" w:rsidRDefault="00192A9D" w:rsidP="00192A9D">
      <w:pPr>
        <w:numPr>
          <w:ilvl w:val="0"/>
          <w:numId w:val="9"/>
        </w:numPr>
        <w:spacing w:after="0" w:line="240" w:lineRule="auto"/>
        <w:jc w:val="both"/>
        <w:rPr>
          <w:rFonts w:ascii="Times New Roman" w:eastAsia="Times New Roman" w:hAnsi="Times New Roman" w:cs="Times New Roman"/>
          <w:bCs/>
          <w:sz w:val="24"/>
          <w:szCs w:val="24"/>
        </w:rPr>
      </w:pPr>
      <w:r w:rsidRPr="00192A9D">
        <w:rPr>
          <w:rFonts w:ascii="Times New Roman" w:eastAsia="Times New Roman" w:hAnsi="Times New Roman" w:cs="Times New Roman"/>
          <w:bCs/>
          <w:sz w:val="24"/>
          <w:szCs w:val="24"/>
        </w:rPr>
        <w:t>Формирование позитивного эмоционально-ценностного отношения к труду и людям труда.</w:t>
      </w:r>
    </w:p>
    <w:p w:rsidR="00192A9D" w:rsidRPr="00192A9D" w:rsidRDefault="00192A9D" w:rsidP="00192A9D">
      <w:pPr>
        <w:spacing w:after="0" w:line="240" w:lineRule="auto"/>
        <w:jc w:val="both"/>
        <w:rPr>
          <w:rFonts w:ascii="Times New Roman" w:eastAsia="Times New Roman" w:hAnsi="Times New Roman" w:cs="Times New Roman"/>
          <w:b/>
          <w:iCs/>
          <w:sz w:val="24"/>
          <w:szCs w:val="24"/>
        </w:rPr>
      </w:pPr>
      <w:r w:rsidRPr="00192A9D">
        <w:rPr>
          <w:rFonts w:ascii="Times New Roman" w:eastAsia="Times New Roman" w:hAnsi="Times New Roman" w:cs="Times New Roman"/>
          <w:b/>
          <w:iCs/>
          <w:sz w:val="24"/>
          <w:szCs w:val="24"/>
        </w:rPr>
        <w:t>Изучение предмета способствует решению следующих задач:</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мотивации успеха, готовности к действиям в новых условиях и нестандартных ситуациях;</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192A9D" w:rsidRPr="00192A9D" w:rsidRDefault="00192A9D" w:rsidP="00192A9D">
      <w:pPr>
        <w:autoSpaceDE w:val="0"/>
        <w:autoSpaceDN w:val="0"/>
        <w:adjustRightInd w:val="0"/>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формирование на основе овладения культурой проектной деятельности внутреннего плана деятельности, включающего </w:t>
      </w:r>
      <w:proofErr w:type="spellStart"/>
      <w:r w:rsidRPr="00192A9D">
        <w:rPr>
          <w:rFonts w:ascii="Times New Roman" w:eastAsia="Times New Roman" w:hAnsi="Times New Roman" w:cs="Times New Roman"/>
          <w:sz w:val="24"/>
          <w:szCs w:val="24"/>
        </w:rPr>
        <w:t>целеполагание</w:t>
      </w:r>
      <w:proofErr w:type="spellEnd"/>
      <w:r w:rsidRPr="00192A9D">
        <w:rPr>
          <w:rFonts w:ascii="Times New Roman" w:eastAsia="Times New Roman" w:hAnsi="Times New Roman" w:cs="Times New Roman"/>
          <w:sz w:val="24"/>
          <w:szCs w:val="24"/>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lastRenderedPageBreak/>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192A9D" w:rsidRPr="00192A9D" w:rsidRDefault="00192A9D" w:rsidP="00192A9D">
      <w:pPr>
        <w:spacing w:after="0" w:line="240" w:lineRule="auto"/>
        <w:jc w:val="both"/>
        <w:rPr>
          <w:rFonts w:ascii="Times New Roman" w:eastAsia="Times New Roman" w:hAnsi="Times New Roman" w:cs="Times New Roman"/>
          <w:sz w:val="24"/>
          <w:szCs w:val="24"/>
        </w:rPr>
      </w:pPr>
      <w:r w:rsidRPr="00192A9D">
        <w:rPr>
          <w:rFonts w:ascii="Times New Roman" w:eastAsia="Times New Roman" w:hAnsi="Times New Roman" w:cs="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192A9D" w:rsidRPr="00192A9D" w:rsidRDefault="00192A9D" w:rsidP="00192A9D">
      <w:pPr>
        <w:spacing w:after="0" w:line="240" w:lineRule="auto"/>
        <w:jc w:val="both"/>
        <w:rPr>
          <w:rFonts w:ascii="Times New Roman" w:eastAsia="Times New Roman" w:hAnsi="Times New Roman" w:cs="Times New Roman"/>
          <w:sz w:val="24"/>
          <w:szCs w:val="24"/>
        </w:rPr>
      </w:pPr>
    </w:p>
    <w:p w:rsidR="00192A9D" w:rsidRPr="00192A9D" w:rsidRDefault="00192A9D" w:rsidP="00192A9D">
      <w:pPr>
        <w:spacing w:after="0" w:line="240" w:lineRule="auto"/>
        <w:jc w:val="both"/>
        <w:rPr>
          <w:rFonts w:ascii="Times New Roman" w:eastAsia="Times New Roman" w:hAnsi="Times New Roman" w:cs="Times New Roman"/>
          <w:sz w:val="24"/>
          <w:szCs w:val="24"/>
        </w:rPr>
      </w:pPr>
    </w:p>
    <w:p w:rsidR="00192A9D" w:rsidRPr="00192A9D" w:rsidRDefault="00192A9D" w:rsidP="00192A9D">
      <w:pPr>
        <w:spacing w:after="0" w:line="240" w:lineRule="auto"/>
        <w:jc w:val="both"/>
        <w:rPr>
          <w:rFonts w:ascii="Times New Roman" w:eastAsia="Times New Roman" w:hAnsi="Times New Roman" w:cs="Times New Roman"/>
          <w:sz w:val="24"/>
          <w:szCs w:val="24"/>
        </w:rPr>
      </w:pPr>
    </w:p>
    <w:p w:rsidR="00192A9D" w:rsidRPr="00192A9D" w:rsidRDefault="00192A9D" w:rsidP="00192A9D">
      <w:pPr>
        <w:spacing w:after="0" w:line="240" w:lineRule="auto"/>
        <w:jc w:val="both"/>
        <w:rPr>
          <w:rFonts w:ascii="Times New Roman" w:eastAsia="Times New Roman" w:hAnsi="Times New Roman" w:cs="Times New Roman"/>
          <w:sz w:val="24"/>
          <w:szCs w:val="24"/>
        </w:rPr>
      </w:pPr>
    </w:p>
    <w:p w:rsidR="00192A9D" w:rsidRPr="00192A9D" w:rsidRDefault="00192A9D" w:rsidP="00192A9D">
      <w:pPr>
        <w:spacing w:after="0" w:line="240" w:lineRule="auto"/>
        <w:ind w:firstLine="357"/>
        <w:jc w:val="both"/>
        <w:rPr>
          <w:rFonts w:ascii="Times New Roman" w:hAnsi="Times New Roman" w:cs="Times New Roman"/>
          <w:b/>
          <w:sz w:val="24"/>
          <w:szCs w:val="24"/>
        </w:rPr>
      </w:pPr>
      <w:proofErr w:type="gramStart"/>
      <w:r w:rsidRPr="00192A9D">
        <w:rPr>
          <w:rFonts w:ascii="Times New Roman" w:eastAsia="Calibri" w:hAnsi="Times New Roman" w:cs="Times New Roman"/>
          <w:b/>
          <w:sz w:val="24"/>
          <w:szCs w:val="24"/>
        </w:rPr>
        <w:t xml:space="preserve">Программа учебного предмета «Технология» рассчитана на 34 часа в неделю в соответствии с учебным планом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 учебный год, фактическим количеством учебных дней, с учётом годового календарного графика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2022-2023учебный год, расписания занятий для 1-11 классов МБОУ </w:t>
      </w:r>
      <w:proofErr w:type="spellStart"/>
      <w:r w:rsidRPr="00192A9D">
        <w:rPr>
          <w:rFonts w:ascii="Times New Roman" w:eastAsia="Calibri" w:hAnsi="Times New Roman" w:cs="Times New Roman"/>
          <w:b/>
          <w:sz w:val="24"/>
          <w:szCs w:val="24"/>
        </w:rPr>
        <w:t>Савдянской</w:t>
      </w:r>
      <w:proofErr w:type="spellEnd"/>
      <w:r w:rsidRPr="00192A9D">
        <w:rPr>
          <w:rFonts w:ascii="Times New Roman" w:eastAsia="Calibri" w:hAnsi="Times New Roman" w:cs="Times New Roman"/>
          <w:b/>
          <w:sz w:val="24"/>
          <w:szCs w:val="24"/>
        </w:rPr>
        <w:t xml:space="preserve"> СОШ им. И.Т. </w:t>
      </w:r>
      <w:proofErr w:type="spellStart"/>
      <w:r w:rsidRPr="00192A9D">
        <w:rPr>
          <w:rFonts w:ascii="Times New Roman" w:eastAsia="Calibri" w:hAnsi="Times New Roman" w:cs="Times New Roman"/>
          <w:b/>
          <w:sz w:val="24"/>
          <w:szCs w:val="24"/>
        </w:rPr>
        <w:t>Таранова</w:t>
      </w:r>
      <w:proofErr w:type="spellEnd"/>
      <w:r w:rsidRPr="00192A9D">
        <w:rPr>
          <w:rFonts w:ascii="Times New Roman" w:eastAsia="Calibri" w:hAnsi="Times New Roman" w:cs="Times New Roman"/>
          <w:b/>
          <w:sz w:val="24"/>
          <w:szCs w:val="24"/>
        </w:rPr>
        <w:t xml:space="preserve"> на 2022-2023учебный год</w:t>
      </w:r>
      <w:proofErr w:type="gramEnd"/>
      <w:r w:rsidRPr="00192A9D">
        <w:rPr>
          <w:rFonts w:ascii="Times New Roman" w:eastAsia="Calibri" w:hAnsi="Times New Roman" w:cs="Times New Roman"/>
          <w:b/>
          <w:sz w:val="24"/>
          <w:szCs w:val="24"/>
        </w:rPr>
        <w:t xml:space="preserve">, фактическое количество часов за год составляет 33ч., исключая </w:t>
      </w:r>
      <w:bookmarkStart w:id="4" w:name="_GoBack"/>
      <w:bookmarkEnd w:id="4"/>
      <w:r w:rsidRPr="00192A9D">
        <w:rPr>
          <w:rFonts w:ascii="Times New Roman" w:eastAsia="Calibri" w:hAnsi="Times New Roman" w:cs="Times New Roman"/>
          <w:b/>
          <w:sz w:val="24"/>
          <w:szCs w:val="24"/>
        </w:rPr>
        <w:t>(02.05</w:t>
      </w:r>
      <w:r w:rsidR="0073755E">
        <w:rPr>
          <w:rFonts w:ascii="Times New Roman" w:eastAsia="Calibri" w:hAnsi="Times New Roman" w:cs="Times New Roman"/>
          <w:b/>
          <w:sz w:val="24"/>
          <w:szCs w:val="24"/>
        </w:rPr>
        <w:t>.2023</w:t>
      </w:r>
      <w:r w:rsidRPr="00192A9D">
        <w:rPr>
          <w:rFonts w:ascii="Times New Roman" w:eastAsia="Calibri" w:hAnsi="Times New Roman" w:cs="Times New Roman"/>
          <w:b/>
          <w:sz w:val="24"/>
          <w:szCs w:val="24"/>
        </w:rPr>
        <w:t>).Выполнение рабочих программ осуществляется за счет уплотнения тем</w:t>
      </w:r>
      <w:proofErr w:type="gramStart"/>
      <w:r w:rsidRPr="00192A9D">
        <w:rPr>
          <w:rFonts w:ascii="Times New Roman" w:eastAsia="Calibri" w:hAnsi="Times New Roman" w:cs="Times New Roman"/>
          <w:b/>
          <w:sz w:val="24"/>
          <w:szCs w:val="24"/>
        </w:rPr>
        <w:t xml:space="preserve"> :</w:t>
      </w:r>
      <w:proofErr w:type="gramEnd"/>
      <w:r w:rsidRPr="00192A9D">
        <w:rPr>
          <w:rFonts w:ascii="Times New Roman" w:eastAsia="Calibri" w:hAnsi="Times New Roman" w:cs="Times New Roman"/>
          <w:b/>
          <w:sz w:val="24"/>
          <w:szCs w:val="24"/>
        </w:rPr>
        <w:t xml:space="preserve"> «</w:t>
      </w:r>
      <w:r w:rsidRPr="00192A9D">
        <w:rPr>
          <w:rFonts w:ascii="Times New Roman" w:hAnsi="Times New Roman" w:cs="Times New Roman"/>
          <w:b/>
          <w:sz w:val="24"/>
          <w:szCs w:val="24"/>
        </w:rPr>
        <w:t xml:space="preserve">Художественные техники из креповой бумаги. </w:t>
      </w:r>
      <w:r w:rsidRPr="00192A9D">
        <w:rPr>
          <w:rFonts w:ascii="Times New Roman" w:hAnsi="Times New Roman" w:cs="Times New Roman"/>
          <w:b/>
          <w:bCs/>
          <w:sz w:val="24"/>
          <w:szCs w:val="24"/>
        </w:rPr>
        <w:t>Что узнали, чему научились» - 1 час.</w:t>
      </w:r>
    </w:p>
    <w:p w:rsidR="00192A9D" w:rsidRPr="00192A9D" w:rsidRDefault="00192A9D" w:rsidP="00192A9D">
      <w:pPr>
        <w:rPr>
          <w:rFonts w:ascii="Times New Roman" w:hAnsi="Times New Roman" w:cs="Times New Roman"/>
          <w:sz w:val="24"/>
          <w:szCs w:val="24"/>
        </w:rPr>
      </w:pPr>
    </w:p>
    <w:p w:rsidR="00192A9D" w:rsidRPr="00192A9D" w:rsidRDefault="00192A9D" w:rsidP="005E0F0B">
      <w:pPr>
        <w:pStyle w:val="a3"/>
        <w:rPr>
          <w:rFonts w:ascii="Times New Roman" w:hAnsi="Times New Roman" w:cs="Times New Roman"/>
          <w:sz w:val="24"/>
          <w:szCs w:val="24"/>
        </w:rPr>
      </w:pPr>
    </w:p>
    <w:sectPr w:rsidR="00192A9D" w:rsidRPr="00192A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EE17FBC"/>
    <w:multiLevelType w:val="multilevel"/>
    <w:tmpl w:val="339AE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5A247058"/>
    <w:multiLevelType w:val="hybridMultilevel"/>
    <w:tmpl w:val="76BC69DA"/>
    <w:lvl w:ilvl="0" w:tplc="3EA48678">
      <w:numFmt w:val="bullet"/>
      <w:lvlText w:val="-"/>
      <w:lvlJc w:val="left"/>
      <w:pPr>
        <w:ind w:left="672" w:hanging="142"/>
      </w:pPr>
      <w:rPr>
        <w:rFonts w:ascii="Times New Roman" w:eastAsia="Times New Roman" w:hAnsi="Times New Roman" w:cs="Times New Roman" w:hint="default"/>
        <w:w w:val="99"/>
        <w:sz w:val="24"/>
        <w:szCs w:val="24"/>
        <w:lang w:val="ru-RU" w:eastAsia="en-US" w:bidi="ar-SA"/>
      </w:rPr>
    </w:lvl>
    <w:lvl w:ilvl="1" w:tplc="0FCEA4BC">
      <w:numFmt w:val="bullet"/>
      <w:lvlText w:val="•"/>
      <w:lvlJc w:val="left"/>
      <w:pPr>
        <w:ind w:left="2141" w:hanging="142"/>
      </w:pPr>
      <w:rPr>
        <w:rFonts w:hint="default"/>
        <w:lang w:val="ru-RU" w:eastAsia="en-US" w:bidi="ar-SA"/>
      </w:rPr>
    </w:lvl>
    <w:lvl w:ilvl="2" w:tplc="4F747890">
      <w:numFmt w:val="bullet"/>
      <w:lvlText w:val="•"/>
      <w:lvlJc w:val="left"/>
      <w:pPr>
        <w:ind w:left="3603" w:hanging="142"/>
      </w:pPr>
      <w:rPr>
        <w:rFonts w:hint="default"/>
        <w:lang w:val="ru-RU" w:eastAsia="en-US" w:bidi="ar-SA"/>
      </w:rPr>
    </w:lvl>
    <w:lvl w:ilvl="3" w:tplc="9044F6AA">
      <w:numFmt w:val="bullet"/>
      <w:lvlText w:val="•"/>
      <w:lvlJc w:val="left"/>
      <w:pPr>
        <w:ind w:left="5065" w:hanging="142"/>
      </w:pPr>
      <w:rPr>
        <w:rFonts w:hint="default"/>
        <w:lang w:val="ru-RU" w:eastAsia="en-US" w:bidi="ar-SA"/>
      </w:rPr>
    </w:lvl>
    <w:lvl w:ilvl="4" w:tplc="8F1A551A">
      <w:numFmt w:val="bullet"/>
      <w:lvlText w:val="•"/>
      <w:lvlJc w:val="left"/>
      <w:pPr>
        <w:ind w:left="6527" w:hanging="142"/>
      </w:pPr>
      <w:rPr>
        <w:rFonts w:hint="default"/>
        <w:lang w:val="ru-RU" w:eastAsia="en-US" w:bidi="ar-SA"/>
      </w:rPr>
    </w:lvl>
    <w:lvl w:ilvl="5" w:tplc="4A168326">
      <w:numFmt w:val="bullet"/>
      <w:lvlText w:val="•"/>
      <w:lvlJc w:val="left"/>
      <w:pPr>
        <w:ind w:left="7989" w:hanging="142"/>
      </w:pPr>
      <w:rPr>
        <w:rFonts w:hint="default"/>
        <w:lang w:val="ru-RU" w:eastAsia="en-US" w:bidi="ar-SA"/>
      </w:rPr>
    </w:lvl>
    <w:lvl w:ilvl="6" w:tplc="CE5A0E9C">
      <w:numFmt w:val="bullet"/>
      <w:lvlText w:val="•"/>
      <w:lvlJc w:val="left"/>
      <w:pPr>
        <w:ind w:left="9451" w:hanging="142"/>
      </w:pPr>
      <w:rPr>
        <w:rFonts w:hint="default"/>
        <w:lang w:val="ru-RU" w:eastAsia="en-US" w:bidi="ar-SA"/>
      </w:rPr>
    </w:lvl>
    <w:lvl w:ilvl="7" w:tplc="C62E8ABA">
      <w:numFmt w:val="bullet"/>
      <w:lvlText w:val="•"/>
      <w:lvlJc w:val="left"/>
      <w:pPr>
        <w:ind w:left="10912" w:hanging="142"/>
      </w:pPr>
      <w:rPr>
        <w:rFonts w:hint="default"/>
        <w:lang w:val="ru-RU" w:eastAsia="en-US" w:bidi="ar-SA"/>
      </w:rPr>
    </w:lvl>
    <w:lvl w:ilvl="8" w:tplc="7B12D2C0">
      <w:numFmt w:val="bullet"/>
      <w:lvlText w:val="•"/>
      <w:lvlJc w:val="left"/>
      <w:pPr>
        <w:ind w:left="12374" w:hanging="142"/>
      </w:pPr>
      <w:rPr>
        <w:rFonts w:hint="default"/>
        <w:lang w:val="ru-RU" w:eastAsia="en-US" w:bidi="ar-SA"/>
      </w:rPr>
    </w:lvl>
  </w:abstractNum>
  <w:abstractNum w:abstractNumId="7">
    <w:nsid w:val="5E400D76"/>
    <w:multiLevelType w:val="hybridMultilevel"/>
    <w:tmpl w:val="3512580E"/>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4F858D9"/>
    <w:multiLevelType w:val="multilevel"/>
    <w:tmpl w:val="6F22C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FA03F0"/>
    <w:multiLevelType w:val="hybridMultilevel"/>
    <w:tmpl w:val="ABCC5774"/>
    <w:lvl w:ilvl="0" w:tplc="D848D2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4"/>
  </w:num>
  <w:num w:numId="2">
    <w:abstractNumId w:val="6"/>
  </w:num>
  <w:num w:numId="3">
    <w:abstractNumId w:val="0"/>
  </w:num>
  <w:num w:numId="4">
    <w:abstractNumId w:val="1"/>
  </w:num>
  <w:num w:numId="5">
    <w:abstractNumId w:val="2"/>
  </w:num>
  <w:num w:numId="6">
    <w:abstractNumId w:val="3"/>
  </w:num>
  <w:num w:numId="7">
    <w:abstractNumId w:val="7"/>
  </w:num>
  <w:num w:numId="8">
    <w:abstractNumId w:val="8"/>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E0F0B"/>
    <w:rsid w:val="00192A9D"/>
    <w:rsid w:val="005E0F0B"/>
    <w:rsid w:val="00737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F0B"/>
    <w:pPr>
      <w:ind w:left="720"/>
      <w:contextualSpacing/>
    </w:pPr>
  </w:style>
  <w:style w:type="paragraph" w:styleId="a4">
    <w:name w:val="Body Text"/>
    <w:basedOn w:val="a"/>
    <w:link w:val="a5"/>
    <w:uiPriority w:val="1"/>
    <w:qFormat/>
    <w:rsid w:val="005E0F0B"/>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5">
    <w:name w:val="Основной текст Знак"/>
    <w:basedOn w:val="a0"/>
    <w:link w:val="a4"/>
    <w:uiPriority w:val="1"/>
    <w:rsid w:val="005E0F0B"/>
    <w:rPr>
      <w:rFonts w:ascii="Times New Roman" w:eastAsia="Times New Roman" w:hAnsi="Times New Roman" w:cs="Times New Roman"/>
      <w:sz w:val="24"/>
      <w:szCs w:val="24"/>
      <w:lang w:eastAsia="en-US"/>
    </w:rPr>
  </w:style>
  <w:style w:type="character" w:customStyle="1" w:styleId="a6">
    <w:name w:val="Основной текст_"/>
    <w:basedOn w:val="a0"/>
    <w:link w:val="4"/>
    <w:rsid w:val="00192A9D"/>
    <w:rPr>
      <w:rFonts w:ascii="Times New Roman" w:eastAsia="Times New Roman" w:hAnsi="Times New Roman" w:cs="Times New Roman"/>
      <w:shd w:val="clear" w:color="auto" w:fill="FFFFFF"/>
    </w:rPr>
  </w:style>
  <w:style w:type="character" w:customStyle="1" w:styleId="1">
    <w:name w:val="Основной текст1"/>
    <w:basedOn w:val="a6"/>
    <w:rsid w:val="00192A9D"/>
    <w:rPr>
      <w:color w:val="000000"/>
      <w:spacing w:val="0"/>
      <w:w w:val="100"/>
      <w:position w:val="0"/>
      <w:lang w:val="ru-RU" w:eastAsia="ru-RU" w:bidi="ru-RU"/>
    </w:rPr>
  </w:style>
  <w:style w:type="character" w:customStyle="1" w:styleId="a7">
    <w:name w:val="Основной текст + Полужирный"/>
    <w:basedOn w:val="a6"/>
    <w:rsid w:val="00192A9D"/>
    <w:rPr>
      <w:b/>
      <w:bCs/>
      <w:color w:val="000000"/>
      <w:spacing w:val="0"/>
      <w:w w:val="100"/>
      <w:position w:val="0"/>
      <w:lang w:val="ru-RU" w:eastAsia="ru-RU" w:bidi="ru-RU"/>
    </w:rPr>
  </w:style>
  <w:style w:type="character" w:customStyle="1" w:styleId="a8">
    <w:name w:val="Основной текст + Полужирный;Курсив"/>
    <w:basedOn w:val="a6"/>
    <w:rsid w:val="00192A9D"/>
    <w:rPr>
      <w:b/>
      <w:bCs/>
      <w:i/>
      <w:iCs/>
      <w:color w:val="000000"/>
      <w:spacing w:val="0"/>
      <w:w w:val="100"/>
      <w:position w:val="0"/>
      <w:lang w:val="ru-RU" w:eastAsia="ru-RU" w:bidi="ru-RU"/>
    </w:rPr>
  </w:style>
  <w:style w:type="character" w:customStyle="1" w:styleId="a9">
    <w:name w:val="Основной текст + Курсив"/>
    <w:basedOn w:val="a6"/>
    <w:rsid w:val="00192A9D"/>
    <w:rPr>
      <w:i/>
      <w:iCs/>
      <w:color w:val="000000"/>
      <w:spacing w:val="0"/>
      <w:w w:val="100"/>
      <w:position w:val="0"/>
      <w:lang w:val="ru-RU" w:eastAsia="ru-RU" w:bidi="ru-RU"/>
    </w:rPr>
  </w:style>
  <w:style w:type="paragraph" w:customStyle="1" w:styleId="4">
    <w:name w:val="Основной текст4"/>
    <w:basedOn w:val="a"/>
    <w:link w:val="a6"/>
    <w:rsid w:val="00192A9D"/>
    <w:pPr>
      <w:widowControl w:val="0"/>
      <w:shd w:val="clear" w:color="auto" w:fill="FFFFFF"/>
      <w:spacing w:after="540" w:line="245" w:lineRule="exact"/>
      <w:ind w:hanging="500"/>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5"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6637</Words>
  <Characters>37833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2022-09-13T17:19:00Z</dcterms:created>
  <dcterms:modified xsi:type="dcterms:W3CDTF">2022-09-13T17:46:00Z</dcterms:modified>
</cp:coreProperties>
</file>